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D4C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3CAE1C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9440181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0FAA1E2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A2123C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46690D6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CF5223" w14:textId="77777777" w:rsidR="00F03DAB" w:rsidRPr="00BF033B" w:rsidRDefault="005C041B" w:rsidP="00BF033B">
      <w:pPr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BF033B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BF033B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BF033B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BF033B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BF033B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358ECDE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27CD6F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A4F1A8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7BA2069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A7A34CA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D47D849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8415D7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EAC264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D454F8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708D0E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841EB41" w14:textId="77777777" w:rsidR="00F03DAB" w:rsidRPr="00BF033B" w:rsidRDefault="00F03DA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EAFA33" w14:textId="77777777" w:rsidR="00F03DAB" w:rsidRPr="00BF033B" w:rsidRDefault="00BF033B" w:rsidP="00BF033B">
      <w:pPr>
        <w:ind w:left="334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04D0C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122.25pt">
            <v:imagedata r:id="rId7" o:title=""/>
          </v:shape>
        </w:pict>
      </w:r>
    </w:p>
    <w:p w14:paraId="788D4B58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90607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0D2561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03D1FB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3F6C99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DA1318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BF4CE72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9A0C82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82C3B3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3E98BA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19F15C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F134F28" w14:textId="77777777" w:rsidR="00F03DAB" w:rsidRPr="00BF033B" w:rsidRDefault="005C041B" w:rsidP="00BF033B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 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 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mpr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 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 suc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62D07F88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B9619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9E2C2BE" w14:textId="77777777" w:rsidR="00F03DAB" w:rsidRPr="00BF033B" w:rsidRDefault="005C041B" w:rsidP="00BF033B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pgSz w:w="12240" w:h="15840"/>
          <w:pgMar w:top="1480" w:right="1120" w:bottom="280" w:left="1020" w:header="720" w:footer="720" w:gutter="0"/>
          <w:cols w:space="720"/>
        </w:sectPr>
      </w:pPr>
      <w:r w:rsidRPr="00BF033B">
        <w:rPr>
          <w:rFonts w:asciiTheme="minorHAnsi" w:eastAsia="Garamond" w:hAnsiTheme="minorHAnsi" w:cstheme="minorHAnsi"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Car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lable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basis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wi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 cr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 impr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 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sum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r P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call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Center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(312)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36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BF033B">
        <w:rPr>
          <w:rFonts w:asciiTheme="minorHAnsi" w:eastAsia="Garamond" w:hAnsiTheme="minorHAnsi" w:cstheme="minorHAnsi"/>
          <w:sz w:val="22"/>
          <w:szCs w:val="22"/>
        </w:rPr>
        <w:t>8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BF033B">
        <w:rPr>
          <w:rFonts w:asciiTheme="minorHAnsi" w:eastAsia="Garamond" w:hAnsiTheme="minorHAnsi" w:cstheme="minorHAnsi"/>
          <w:sz w:val="22"/>
          <w:szCs w:val="22"/>
        </w:rPr>
        <w:t>37 (L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op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BF033B">
        <w:rPr>
          <w:rFonts w:asciiTheme="minorHAnsi" w:eastAsia="Garamond" w:hAnsiTheme="minorHAnsi" w:cstheme="minorHAnsi"/>
          <w:sz w:val="22"/>
          <w:szCs w:val="22"/>
        </w:rPr>
        <w:t>77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sz w:val="22"/>
          <w:szCs w:val="22"/>
        </w:rPr>
        <w:t>)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74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sz w:val="22"/>
          <w:szCs w:val="22"/>
        </w:rPr>
        <w:t>1 (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pus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B55AC7D" w14:textId="77777777" w:rsidR="00F03DAB" w:rsidRPr="00BF033B" w:rsidRDefault="005C041B" w:rsidP="00BF033B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20C743D4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81DEC8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BF033B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6C4C4C0F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60EDE8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37AA280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BF033B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BF033B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52B8E5B6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514F76" w14:textId="77777777" w:rsidR="00F03DAB" w:rsidRPr="00BF033B" w:rsidRDefault="005C041B" w:rsidP="00BF033B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doc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ment 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intend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ting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info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lude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tips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in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pro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ive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mann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not in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templ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mat emp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ed 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best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ith a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di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cu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ht be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la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3C621B43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BCB86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4FBF454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BF033B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60D92656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5A099B2" w14:textId="77777777" w:rsidR="00F03DAB" w:rsidRPr="00BF033B" w:rsidRDefault="005C041B" w:rsidP="00BF033B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 th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ppl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unction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con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 gre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pla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tart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ic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indu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y,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7D34FD1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4DDEA0A" w14:textId="77777777" w:rsidR="00F03DAB" w:rsidRPr="00BF033B" w:rsidRDefault="005C041B" w:rsidP="00BF033B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su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to 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rong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ction 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rbs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be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bull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previ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the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0068728E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1FF5ADF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C4DFA12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BF033B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567F83B1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EC0094" w14:textId="77777777" w:rsidR="00F03DAB" w:rsidRPr="00BF033B" w:rsidRDefault="005C041B" w:rsidP="00BF033B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BF033B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BF033B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1CDF2175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7134A5D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18A8D9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BF033B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 1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1F128F96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1B1F9F" w14:textId="77777777" w:rsidR="00F03DAB" w:rsidRPr="00BF033B" w:rsidRDefault="005C041B" w:rsidP="00BF033B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BF033B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BF033B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7998DE1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88D158F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80FCDE" w14:textId="77777777" w:rsidR="00F03DAB" w:rsidRPr="00BF033B" w:rsidRDefault="005C041B" w:rsidP="00BF033B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BF033B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BF033B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0A71BC79" w14:textId="77777777" w:rsidR="00F03DAB" w:rsidRPr="00BF033B" w:rsidRDefault="005C041B" w:rsidP="00BF033B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BF033B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4858300B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37F7C6" w14:textId="77777777" w:rsidR="00F03DAB" w:rsidRPr="00BF033B" w:rsidRDefault="005C041B" w:rsidP="00BF033B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of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e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plo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by suc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tly 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 edu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rien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ultim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tely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imi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onvin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ervi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con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eptu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imple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k his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y,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 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inte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to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 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ndid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 for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502968B4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A2B24E" w14:textId="77777777" w:rsidR="00F03DAB" w:rsidRPr="00BF033B" w:rsidRDefault="005C041B" w:rsidP="00BF033B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ing 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 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no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to fo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mu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ome 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rds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mmend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 St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rom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ten,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erro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ree do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quen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 m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impo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imp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poin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hments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that 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po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F9F5045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D76386" w14:textId="77777777" w:rsidR="00F03DAB" w:rsidRPr="00BF033B" w:rsidRDefault="005C041B" w:rsidP="00BF033B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ith a 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eption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pp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intern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 ent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BF033B">
        <w:rPr>
          <w:rFonts w:asciiTheme="minorHAnsi" w:eastAsia="Garamond" w:hAnsiTheme="minorHAnsi" w:cstheme="minorHAnsi"/>
          <w:sz w:val="22"/>
          <w:szCs w:val="22"/>
        </w:rPr>
        <w:t>hould k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ep th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. If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dif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 do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emov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 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 oppo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niti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ppl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6B11DA47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6EFC464" w14:textId="77777777" w:rsidR="00F03DAB" w:rsidRPr="00BF033B" w:rsidRDefault="005C041B" w:rsidP="00BF033B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lly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Use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hite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al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 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der’s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eye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74DE7B3" w14:textId="77777777" w:rsidR="00F03DAB" w:rsidRPr="00BF033B" w:rsidRDefault="005C041B" w:rsidP="00BF033B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margins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ommend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62BEA0C8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62B01EE" w14:textId="77777777" w:rsidR="00F03DAB" w:rsidRPr="00BF033B" w:rsidRDefault="005C041B" w:rsidP="00BF033B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Use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to 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ew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7AF5E92A" w14:textId="77777777" w:rsidR="00F03DAB" w:rsidRPr="00BF033B" w:rsidRDefault="005C041B" w:rsidP="00BF033B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10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comm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46FEEB11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C8CB9ED" w14:textId="77777777" w:rsidR="00F03DAB" w:rsidRPr="00BF033B" w:rsidRDefault="005C041B" w:rsidP="00BF033B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mple,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if you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o,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bull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poin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 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the 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DC58F43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15F933" w14:textId="77777777" w:rsidR="00F03DAB" w:rsidRPr="00BF033B" w:rsidRDefault="005C041B" w:rsidP="00BF033B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ll oth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teria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mu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be 10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%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ree.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su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ully 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th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esume,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pun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good id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905D6BF" w14:textId="77777777" w:rsidR="00F03DAB" w:rsidRPr="00BF033B" w:rsidRDefault="005C041B" w:rsidP="00BF033B">
      <w:pPr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BF03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BF03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BF03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600C2039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C3D0572" w14:textId="77777777" w:rsidR="00F03DAB" w:rsidRPr="00BF033B" w:rsidRDefault="005C041B" w:rsidP="00BF033B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5C06BEFA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D9717D" w14:textId="77777777" w:rsidR="00F03DAB" w:rsidRPr="00BF033B" w:rsidRDefault="005C041B" w:rsidP="00BF033B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75E374C4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03716C" w14:textId="77777777" w:rsidR="00F03DAB" w:rsidRPr="00BF033B" w:rsidRDefault="005C041B" w:rsidP="00BF033B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BF033B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49231D91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3321BA4" w14:textId="77777777" w:rsidR="00F03DAB" w:rsidRPr="00BF033B" w:rsidRDefault="005C041B" w:rsidP="00BF033B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BF033B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BF033B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145B45DC" w14:textId="77777777" w:rsidR="00F03DAB" w:rsidRPr="00BF033B" w:rsidRDefault="005C041B" w:rsidP="00BF033B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pgSz w:w="12240" w:h="15840"/>
          <w:pgMar w:top="720" w:right="120" w:bottom="280" w:left="660" w:header="0" w:footer="435" w:gutter="0"/>
          <w:cols w:space="720"/>
        </w:sectPr>
      </w:pP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BF033B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BF033B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0C93D640" w14:textId="77777777" w:rsidR="00F03DAB" w:rsidRPr="00BF033B" w:rsidRDefault="005C041B" w:rsidP="00BF033B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BF033B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1E8F1A1D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040962" w14:textId="77777777" w:rsidR="00BF033B" w:rsidRDefault="00BF033B" w:rsidP="00BF033B">
      <w:pPr>
        <w:spacing w:before="21"/>
        <w:ind w:left="2433" w:right="2533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Joao Stamp</w:t>
      </w:r>
    </w:p>
    <w:p w14:paraId="0229AF8D" w14:textId="097422AF" w:rsidR="00F03DAB" w:rsidRPr="00BF033B" w:rsidRDefault="005C041B" w:rsidP="00BF033B">
      <w:pPr>
        <w:spacing w:before="21"/>
        <w:ind w:left="2433" w:right="2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</w:p>
    <w:p w14:paraId="1440665A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A35209" w14:textId="476357C2" w:rsidR="00F03DAB" w:rsidRPr="00BF033B" w:rsidRDefault="005C041B" w:rsidP="00BF033B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F033B">
        <w:rPr>
          <w:rFonts w:asciiTheme="minorHAnsi" w:hAnsiTheme="minorHAnsi" w:cstheme="minorHAnsi"/>
          <w:b/>
          <w:sz w:val="22"/>
          <w:szCs w:val="22"/>
        </w:rPr>
        <w:t>IVE</w:t>
      </w:r>
    </w:p>
    <w:p w14:paraId="658EC463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po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 ob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n.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ea</w:t>
      </w:r>
    </w:p>
    <w:p w14:paraId="3110EEBF" w14:textId="77777777" w:rsidR="00F03DAB" w:rsidRPr="00BF033B" w:rsidRDefault="005C041B" w:rsidP="00BF033B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ex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pan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 be</w:t>
      </w:r>
    </w:p>
    <w:p w14:paraId="71A3D4A0" w14:textId="492A928E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BF033B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BF033B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3520E3A7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CA5C4D" w14:textId="77777777" w:rsidR="00F03DAB" w:rsidRPr="00BF033B" w:rsidRDefault="005C041B" w:rsidP="00BF033B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</w:p>
    <w:p w14:paraId="7343DF9E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Ins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b/>
          <w:sz w:val="22"/>
          <w:szCs w:val="22"/>
        </w:rPr>
        <w:t>on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BF033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Ex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d)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adu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</w:p>
    <w:p w14:paraId="0DE6B4F3" w14:textId="77777777" w:rsidR="00F03DAB" w:rsidRPr="00BF033B" w:rsidRDefault="005C041B" w:rsidP="00BF033B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out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 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exp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d)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;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Con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</w:t>
      </w:r>
    </w:p>
    <w:p w14:paraId="66B88E30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4.0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z w:val="22"/>
          <w:szCs w:val="22"/>
        </w:rPr>
        <w:t>4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F033B">
        <w:rPr>
          <w:rFonts w:asciiTheme="minorHAnsi" w:hAnsiTheme="minorHAnsi" w:cstheme="minorHAnsi"/>
          <w:sz w:val="22"/>
          <w:szCs w:val="22"/>
        </w:rPr>
        <w:t xml:space="preserve">0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BF033B">
        <w:rPr>
          <w:rFonts w:asciiTheme="minorHAnsi" w:hAnsiTheme="minorHAnsi" w:cstheme="minorHAnsi"/>
          <w:sz w:val="22"/>
          <w:szCs w:val="22"/>
        </w:rPr>
        <w:t>PA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 3.0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)</w:t>
      </w:r>
    </w:p>
    <w:p w14:paraId="5133C551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BF033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BF033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BF033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BF033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A259442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EB58E08" w14:textId="01452CB4" w:rsidR="00F03DAB" w:rsidRPr="00BF033B" w:rsidRDefault="005C041B" w:rsidP="00BF033B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</w:rPr>
        <w:t>IE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</w:rPr>
        <w:t>IE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BF033B">
        <w:rPr>
          <w:rFonts w:asciiTheme="minorHAnsi" w:hAnsiTheme="minorHAnsi" w:cstheme="minorHAnsi"/>
          <w:b/>
          <w:sz w:val="22"/>
          <w:szCs w:val="22"/>
        </w:rPr>
        <w:t>, IN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BF033B">
        <w:rPr>
          <w:rFonts w:asciiTheme="minorHAnsi" w:hAnsiTheme="minorHAnsi" w:cstheme="minorHAnsi"/>
          <w:b/>
          <w:sz w:val="22"/>
          <w:szCs w:val="22"/>
        </w:rPr>
        <w:t>SH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</w:rPr>
        <w:t>IE</w:t>
      </w:r>
      <w:r w:rsidRPr="00BF033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BF033B">
        <w:rPr>
          <w:rFonts w:asciiTheme="minorHAnsi" w:hAnsiTheme="minorHAnsi" w:cstheme="minorHAnsi"/>
          <w:sz w:val="22"/>
          <w:szCs w:val="22"/>
        </w:rPr>
        <w:t>pos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hea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s]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BF03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 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</w:p>
    <w:p w14:paraId="36168B85" w14:textId="77777777" w:rsidR="00F03DAB" w:rsidRPr="00BF033B" w:rsidRDefault="005C041B" w:rsidP="00BF033B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CD8A2E5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 one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xa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 of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 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of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Or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Loca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D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pha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he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ost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19F33327" w14:textId="77777777" w:rsidR="00F03DAB" w:rsidRPr="00BF033B" w:rsidRDefault="005C041B" w:rsidP="00BF033B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—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1FE1DBC" w14:textId="77777777" w:rsidR="00F03DAB" w:rsidRPr="00BF033B" w:rsidRDefault="005C041B" w:rsidP="00BF033B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DEE0110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 xml:space="preserve">de 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s, 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 exa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ha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CC78279" w14:textId="77777777" w:rsidR="00F03DAB" w:rsidRPr="00BF033B" w:rsidRDefault="005C041B" w:rsidP="00BF033B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1EAB7C6F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St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b,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F033B">
        <w:rPr>
          <w:rFonts w:asciiTheme="minorHAnsi" w:hAnsiTheme="minorHAnsi" w:cstheme="minorHAnsi"/>
          <w:sz w:val="22"/>
          <w:szCs w:val="22"/>
        </w:rPr>
        <w:t>ow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 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hat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, 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be how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and, 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en pos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de any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F033B">
        <w:rPr>
          <w:rFonts w:asciiTheme="minorHAnsi" w:hAnsiTheme="minorHAnsi" w:cstheme="minorHAnsi"/>
          <w:sz w:val="22"/>
          <w:szCs w:val="22"/>
        </w:rPr>
        <w:t>hat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ed. R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 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one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or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 exa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ha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7CE5393D" w14:textId="77777777" w:rsidR="00F03DAB" w:rsidRPr="00BF033B" w:rsidRDefault="005C041B" w:rsidP="00BF033B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3D17BF3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ons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qu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 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p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bu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: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 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? Wh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s?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ow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on?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no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 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BF033B">
        <w:rPr>
          <w:rFonts w:asciiTheme="minorHAnsi" w:hAnsiTheme="minorHAnsi" w:cstheme="minorHAnsi"/>
          <w:sz w:val="22"/>
          <w:szCs w:val="22"/>
        </w:rPr>
        <w:t>nc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? How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es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x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oy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?</w:t>
      </w:r>
    </w:p>
    <w:p w14:paraId="00D1DED6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5E6D05" w14:textId="77777777" w:rsidR="00F03DAB" w:rsidRPr="00BF033B" w:rsidRDefault="005C041B" w:rsidP="00BF033B">
      <w:pPr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068CFA03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 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ho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be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e)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 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pu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on.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pe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 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q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equ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popu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n, 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e.</w:t>
      </w:r>
    </w:p>
    <w:p w14:paraId="578911E9" w14:textId="55D0A412" w:rsidR="00F03DAB" w:rsidRPr="00BF033B" w:rsidRDefault="005C041B" w:rsidP="00BF033B">
      <w:pPr>
        <w:spacing w:before="7"/>
        <w:ind w:left="272" w:right="38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ad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xt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BF033B">
        <w:rPr>
          <w:rFonts w:asciiTheme="minorHAnsi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d us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s,</w:t>
      </w:r>
      <w:r w:rsidRPr="00BF03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oo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or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F033B">
        <w:rPr>
          <w:rFonts w:asciiTheme="minorHAnsi" w:hAnsiTheme="minorHAnsi" w:cstheme="minorHAnsi"/>
          <w:sz w:val="22"/>
          <w:szCs w:val="22"/>
        </w:rPr>
        <w:t xml:space="preserve">oo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. 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n,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40810CB8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D1D4BF" w14:textId="77777777" w:rsidR="00F03DAB" w:rsidRPr="00BF033B" w:rsidRDefault="005C041B" w:rsidP="00BF033B">
      <w:pPr>
        <w:spacing w:before="37"/>
        <w:ind w:left="106" w:right="48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F033B">
        <w:rPr>
          <w:rFonts w:asciiTheme="minorHAnsi" w:hAnsiTheme="minorHAnsi" w:cstheme="minorHAnsi"/>
          <w:b/>
          <w:sz w:val="22"/>
          <w:szCs w:val="22"/>
        </w:rPr>
        <w:t>ITI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SH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BF033B">
        <w:rPr>
          <w:rFonts w:asciiTheme="minorHAnsi" w:hAnsiTheme="minorHAnsi" w:cstheme="minorHAnsi"/>
          <w:b/>
          <w:sz w:val="22"/>
          <w:szCs w:val="22"/>
        </w:rPr>
        <w:t>IVI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IE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,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ME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hea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s]</w:t>
      </w:r>
    </w:p>
    <w:p w14:paraId="59DB7E6C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z w:val="22"/>
          <w:szCs w:val="22"/>
        </w:rPr>
        <w:t>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 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</w:p>
    <w:p w14:paraId="548DE9AC" w14:textId="77777777" w:rsidR="00F03DAB" w:rsidRPr="00BF033B" w:rsidRDefault="005C041B" w:rsidP="00BF033B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4ACA35F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 ex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 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and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 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pha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p)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ost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nt exp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. 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pe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sho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 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 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634A4FA9" w14:textId="77777777" w:rsidR="00F03DAB" w:rsidRPr="00BF033B" w:rsidRDefault="005C041B" w:rsidP="00BF033B">
      <w:pPr>
        <w:spacing w:before="38"/>
        <w:ind w:left="272" w:right="4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0E043DD8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pict w14:anchorId="53C54223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Pos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s 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 sho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 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ous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s, but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not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sz w:val="22"/>
          <w:szCs w:val="22"/>
        </w:rPr>
        <w:t>nc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de bu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an add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on,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an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ude 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not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be 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b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 app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o,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dd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work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34DF00FA" w14:textId="77777777" w:rsidR="00F03DAB" w:rsidRPr="00BF033B" w:rsidRDefault="005C041B" w:rsidP="00BF033B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pha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hose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at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an 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BF033B">
        <w:rPr>
          <w:rFonts w:asciiTheme="minorHAnsi" w:hAnsiTheme="minorHAnsi" w:cstheme="minorHAnsi"/>
          <w:sz w:val="22"/>
          <w:szCs w:val="22"/>
        </w:rPr>
        <w:t xml:space="preserve">en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F033B">
        <w:rPr>
          <w:rFonts w:asciiTheme="minorHAnsi" w:hAnsiTheme="minorHAnsi" w:cstheme="minorHAnsi"/>
          <w:sz w:val="22"/>
          <w:szCs w:val="22"/>
        </w:rPr>
        <w:t>om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one exp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app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e.</w:t>
      </w:r>
    </w:p>
    <w:p w14:paraId="6A3556F3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55AA35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BF033B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St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 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Mon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</w:p>
    <w:p w14:paraId="406F6562" w14:textId="77777777" w:rsidR="00F03DAB" w:rsidRPr="00BF033B" w:rsidRDefault="005C041B" w:rsidP="00BF033B">
      <w:pPr>
        <w:spacing w:before="40"/>
        <w:ind w:left="272" w:right="17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51871B2B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pict w14:anchorId="472A3463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so 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oppo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ha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xpe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ed, co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BF033B">
        <w:rPr>
          <w:rFonts w:asciiTheme="minorHAnsi" w:hAnsiTheme="minorHAnsi" w:cstheme="minorHAnsi"/>
          <w:sz w:val="22"/>
          <w:szCs w:val="22"/>
        </w:rPr>
        <w:t>un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op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ons. As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BF033B">
        <w:rPr>
          <w:rFonts w:asciiTheme="minorHAnsi" w:hAnsiTheme="minorHAnsi" w:cstheme="minorHAnsi"/>
          <w:sz w:val="22"/>
          <w:szCs w:val="22"/>
        </w:rPr>
        <w:t xml:space="preserve"> 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 p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d.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end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hat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ou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sh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 a 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0C9127F0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B5D2AB" w14:textId="77777777" w:rsidR="00F03DAB" w:rsidRPr="00BF033B" w:rsidRDefault="005C041B" w:rsidP="00BF033B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F03DAB" w:rsidRPr="00BF033B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BF033B">
        <w:rPr>
          <w:rFonts w:asciiTheme="minorHAnsi" w:hAnsiTheme="minorHAnsi" w:cstheme="minorHAnsi"/>
          <w:sz w:val="22"/>
          <w:szCs w:val="22"/>
        </w:rPr>
        <w:pict w14:anchorId="392885CB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F033B">
        <w:rPr>
          <w:rFonts w:asciiTheme="minorHAnsi" w:hAnsiTheme="minorHAnsi" w:cstheme="minorHAnsi"/>
          <w:b/>
          <w:sz w:val="22"/>
          <w:szCs w:val="22"/>
        </w:rPr>
        <w:t>ITI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SK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BF033B">
        <w:rPr>
          <w:rFonts w:asciiTheme="minorHAnsi" w:hAnsiTheme="minorHAnsi" w:cstheme="minorHAnsi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hat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con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e.  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BF033B">
        <w:rPr>
          <w:rFonts w:asciiTheme="minorHAnsi" w:hAnsiTheme="minorHAnsi" w:cstheme="minorHAnsi"/>
          <w:sz w:val="22"/>
          <w:szCs w:val="22"/>
        </w:rPr>
        <w:t>h 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on, 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nal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not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 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but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z w:val="22"/>
          <w:szCs w:val="22"/>
        </w:rPr>
        <w:t>sh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bo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e.]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BF033B">
        <w:rPr>
          <w:rFonts w:asciiTheme="minorHAnsi" w:hAnsiTheme="minorHAnsi" w:cstheme="minorHAnsi"/>
          <w:sz w:val="22"/>
          <w:szCs w:val="22"/>
        </w:rPr>
        <w:t>Try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BF033B">
        <w:rPr>
          <w:rFonts w:asciiTheme="minorHAnsi" w:hAnsiTheme="minorHAnsi" w:cstheme="minorHAnsi"/>
          <w:sz w:val="22"/>
          <w:szCs w:val="22"/>
        </w:rPr>
        <w:t>e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 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be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su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ed bas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 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ude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For </w:t>
      </w:r>
      <w:r w:rsidRPr="00BF033B">
        <w:rPr>
          <w:rFonts w:asciiTheme="minorHAnsi" w:hAnsiTheme="minorHAnsi" w:cstheme="minorHAnsi"/>
          <w:sz w:val="22"/>
          <w:szCs w:val="22"/>
        </w:rPr>
        <w:lastRenderedPageBreak/>
        <w:t>ex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e: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oso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F033B">
        <w:rPr>
          <w:rFonts w:asciiTheme="minorHAnsi" w:hAnsiTheme="minorHAnsi" w:cstheme="minorHAnsi"/>
          <w:sz w:val="22"/>
          <w:szCs w:val="22"/>
        </w:rPr>
        <w:t>oo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, Ex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Po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dobe Ph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 xml:space="preserve">op.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z w:val="22"/>
          <w:szCs w:val="22"/>
        </w:rPr>
        <w:t>ang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age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For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e: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an;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no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 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BF033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555FB19A" w14:textId="77777777" w:rsidR="00F03DAB" w:rsidRPr="00BF033B" w:rsidRDefault="005C041B" w:rsidP="00BF033B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BF033B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532D45B9" w14:textId="77777777" w:rsidR="00F03DAB" w:rsidRPr="00BF033B" w:rsidRDefault="005C041B" w:rsidP="00BF033B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0AD8AFD0" w14:textId="77777777" w:rsidR="00F03DAB" w:rsidRPr="00BF033B" w:rsidRDefault="005C041B" w:rsidP="00BF033B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ls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ppli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in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multi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le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k set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po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add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to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fic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yo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fi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ld, by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ovid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 h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ve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fully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them in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35DD7DBA" w14:textId="77777777" w:rsidR="00F03DAB" w:rsidRPr="00BF033B" w:rsidRDefault="005C041B" w:rsidP="00BF033B">
      <w:pPr>
        <w:ind w:left="178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BF033B">
        <w:rPr>
          <w:rFonts w:asciiTheme="minorHAnsi" w:eastAsia="Garamond" w:hAnsiTheme="minorHAnsi" w:cstheme="minorHAnsi"/>
          <w:sz w:val="22"/>
          <w:szCs w:val="22"/>
        </w:rPr>
        <w:t>bull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ble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lude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follo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0D2D2722" w14:textId="77777777" w:rsidR="00F03DAB" w:rsidRPr="00BF033B" w:rsidRDefault="00F03DAB" w:rsidP="00BF033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842FFAC" w14:textId="77777777" w:rsidR="00F03DAB" w:rsidRPr="00BF033B" w:rsidRDefault="005C041B" w:rsidP="00BF033B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5D57256D" w14:textId="77777777" w:rsidR="00F03DAB" w:rsidRPr="00BF033B" w:rsidRDefault="005C041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7343AC6C" w14:textId="77777777" w:rsidR="00F03DAB" w:rsidRPr="00BF033B" w:rsidRDefault="005C041B" w:rsidP="00BF033B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063AA5AC" w14:textId="77777777" w:rsidR="00F03DAB" w:rsidRPr="00BF033B" w:rsidRDefault="005C041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12F26378" w14:textId="77777777" w:rsidR="00F03DAB" w:rsidRPr="00BF033B" w:rsidRDefault="005C041B" w:rsidP="00BF033B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62A18FB1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F03DAB" w14:paraId="390621A3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FE8B12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2A2109" w14:textId="77777777" w:rsidR="00F03DAB" w:rsidRDefault="005C041B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421488" w14:textId="77777777" w:rsidR="00F03DAB" w:rsidRDefault="005C041B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1AA36F" w14:textId="77777777" w:rsidR="00F03DAB" w:rsidRDefault="005C041B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FCC718" w14:textId="77777777" w:rsidR="00F03DAB" w:rsidRDefault="005C041B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6EC19B" w14:textId="77777777" w:rsidR="00F03DAB" w:rsidRDefault="005C041B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6B3C6CA4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454B3F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649257" w14:textId="77777777" w:rsidR="00F03DAB" w:rsidRDefault="005C041B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4F075E" w14:textId="77777777" w:rsidR="00F03DAB" w:rsidRDefault="005C041B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A936B" w14:textId="77777777" w:rsidR="00F03DAB" w:rsidRDefault="005C041B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56236C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99BEDF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19C19F3B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20C4B2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26908A" w14:textId="77777777" w:rsidR="00F03DAB" w:rsidRDefault="005C041B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400F6" w14:textId="77777777" w:rsidR="00F03DAB" w:rsidRDefault="005C041B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25968A" w14:textId="77777777" w:rsidR="00F03DAB" w:rsidRDefault="005C041B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0CF650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22E29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1453781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066716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D89DC" w14:textId="77777777" w:rsidR="00F03DAB" w:rsidRDefault="005C041B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8EB914" w14:textId="77777777" w:rsidR="00F03DAB" w:rsidRDefault="005C041B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F0D5B" w14:textId="77777777" w:rsidR="00F03DAB" w:rsidRDefault="005C041B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9034C6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56C2B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510A3AD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33460D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33AF1" w14:textId="77777777" w:rsidR="00F03DAB" w:rsidRDefault="005C041B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C8D757" w14:textId="77777777" w:rsidR="00F03DAB" w:rsidRDefault="005C041B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F9E964" w14:textId="77777777" w:rsidR="00F03DAB" w:rsidRDefault="005C041B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7B716E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BB431B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08062AF2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08115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4CBD6" w14:textId="77777777" w:rsidR="00F03DAB" w:rsidRDefault="005C041B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6C95F9" w14:textId="77777777" w:rsidR="00F03DAB" w:rsidRDefault="005C041B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C26B5E" w14:textId="77777777" w:rsidR="00F03DAB" w:rsidRDefault="005C041B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9DBCED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5D0C0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41C8B3F3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AA4D8B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6DC035" w14:textId="77777777" w:rsidR="00F03DAB" w:rsidRDefault="005C041B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73B50D" w14:textId="77777777" w:rsidR="00F03DAB" w:rsidRDefault="005C041B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5A10A" w14:textId="77777777" w:rsidR="00F03DAB" w:rsidRDefault="005C041B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2FFD5B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78EA9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1D2FA8D5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AC40DA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40C14A" w14:textId="77777777" w:rsidR="00F03DAB" w:rsidRDefault="005C041B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440269" w14:textId="77777777" w:rsidR="00F03DAB" w:rsidRDefault="005C041B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1D3767" w14:textId="77777777" w:rsidR="00F03DAB" w:rsidRDefault="005C041B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372A3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B1B9BE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4034BBB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CC20E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D624A" w14:textId="77777777" w:rsidR="00F03DAB" w:rsidRDefault="005C041B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906423" w14:textId="77777777" w:rsidR="00F03DAB" w:rsidRDefault="005C041B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5E4F7C" w14:textId="77777777" w:rsidR="00F03DAB" w:rsidRDefault="005C041B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1C0770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5620C9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F03DAB" w14:paraId="5AE5B4B2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11A575" w14:textId="77777777" w:rsidR="00F03DAB" w:rsidRDefault="005C041B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554C4" w14:textId="77777777" w:rsidR="00F03DAB" w:rsidRDefault="005C041B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91C62E" w14:textId="77777777" w:rsidR="00F03DAB" w:rsidRDefault="005C041B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6CD0E3" w14:textId="77777777" w:rsidR="00F03DAB" w:rsidRDefault="005C041B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96902C" w14:textId="77777777" w:rsidR="00F03DAB" w:rsidRDefault="005C041B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5BD8D" w14:textId="77777777" w:rsidR="00F03DAB" w:rsidRDefault="005C041B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3951EEDA" w14:textId="77777777" w:rsidR="00F03DAB" w:rsidRDefault="00F03DAB"/>
              </w:txbxContent>
            </v:textbox>
            <w10:wrap anchorx="page" anchory="page"/>
          </v:shape>
        </w:pic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7DEBDF8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372AC8F5" w14:textId="77777777" w:rsidR="00F03DAB" w:rsidRPr="00BF033B" w:rsidRDefault="005C041B" w:rsidP="00BF033B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F6C2E33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74355A81" w14:textId="77777777" w:rsidR="00F03DAB" w:rsidRPr="00BF033B" w:rsidRDefault="005C041B" w:rsidP="00BF033B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3DDDE9FE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05669B1B" w14:textId="77777777" w:rsidR="00F03DAB" w:rsidRPr="00BF033B" w:rsidRDefault="005C041B" w:rsidP="00BF033B">
      <w:pPr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4C590884" w14:textId="77777777" w:rsidR="00F03DAB" w:rsidRPr="00BF033B" w:rsidRDefault="00F03DA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A8822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195CF9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B4A6B6A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1078FF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A2A8AA9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D165B5E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DBC2D8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72B114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A42689E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0B46C7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4B1B66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60AF1E20" w14:textId="77777777" w:rsidR="00F03DAB" w:rsidRPr="00BF033B" w:rsidRDefault="005C041B" w:rsidP="00BF033B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6B12560F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z w:val="22"/>
          <w:szCs w:val="22"/>
        </w:rPr>
        <w:t>Editi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Prom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Sp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Tr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39239EF2" w14:textId="77777777" w:rsidR="00F03DAB" w:rsidRPr="00BF033B" w:rsidRDefault="005C041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26958448" w14:textId="77777777" w:rsidR="00F03DAB" w:rsidRPr="00BF033B" w:rsidRDefault="005C041B" w:rsidP="00BF033B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mi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Pro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510073E1" w14:textId="77777777" w:rsidR="00F03DAB" w:rsidRPr="00BF033B" w:rsidRDefault="005C041B" w:rsidP="00BF033B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De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Dir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Le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Ne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96A61A5" w14:textId="77777777" w:rsidR="00F03DAB" w:rsidRPr="00BF033B" w:rsidRDefault="005C041B" w:rsidP="00BF033B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zi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Di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mi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Pro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iz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2130C7CB" w14:textId="77777777" w:rsidR="00F03DAB" w:rsidRPr="00BF033B" w:rsidRDefault="005C041B" w:rsidP="00BF033B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ju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Dr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ft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Progr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76D69D8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827F06" w14:textId="77777777" w:rsidR="00F03DAB" w:rsidRPr="00BF033B" w:rsidRDefault="005C041B" w:rsidP="00BF033B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084FF72E" w14:textId="77777777" w:rsidR="00F03DAB" w:rsidRPr="00BF033B" w:rsidRDefault="005C041B" w:rsidP="00BF033B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BF033B">
        <w:rPr>
          <w:rFonts w:asciiTheme="minorHAnsi" w:hAnsiTheme="minorHAnsi" w:cstheme="minorHAnsi"/>
          <w:sz w:val="22"/>
          <w:szCs w:val="22"/>
        </w:rPr>
        <w:pict w14:anchorId="397C78B5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F03DAB" w14:paraId="1B71C13E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79E6D1" w14:textId="77777777" w:rsidR="00F03DAB" w:rsidRDefault="005C041B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98C3E2" w14:textId="77777777" w:rsidR="00F03DAB" w:rsidRDefault="005C041B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9F746B" w14:textId="77777777" w:rsidR="00F03DAB" w:rsidRDefault="005C041B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1F302" w14:textId="77777777" w:rsidR="00F03DAB" w:rsidRDefault="005C041B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447CD" w14:textId="77777777" w:rsidR="00F03DAB" w:rsidRDefault="005C041B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136687" w14:textId="77777777" w:rsidR="00F03DAB" w:rsidRDefault="005C041B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435127D4" w14:textId="77777777" w:rsidR="00F03DAB" w:rsidRDefault="00F03DAB"/>
                    </w:tc>
                  </w:tr>
                  <w:tr w:rsidR="00F03DAB" w14:paraId="0ABE2A7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0F171A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F62766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23DB5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637CD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676E70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04BD04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9D425E1" w14:textId="77777777" w:rsidR="00F03DAB" w:rsidRDefault="00F03DAB"/>
                    </w:tc>
                  </w:tr>
                  <w:tr w:rsidR="00F03DAB" w14:paraId="7438CFF2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EF4A3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BE4EA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79945C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3D85D6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41240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7CDADF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8E56AA3" w14:textId="77777777" w:rsidR="00F03DAB" w:rsidRDefault="00F03DAB"/>
                    </w:tc>
                  </w:tr>
                  <w:tr w:rsidR="00F03DAB" w14:paraId="4C10CAA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8E63DC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99CCF4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8AB46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AF4F02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6CA8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439B57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EAB48B3" w14:textId="77777777" w:rsidR="00F03DAB" w:rsidRDefault="00F03DAB"/>
                    </w:tc>
                  </w:tr>
                  <w:tr w:rsidR="00F03DAB" w14:paraId="6A0FDF8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3C2BE9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6D540D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E385D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04FFC1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D4834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BC1CEB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AE4813" w14:textId="77777777" w:rsidR="00F03DAB" w:rsidRDefault="00F03DAB"/>
                    </w:tc>
                  </w:tr>
                  <w:tr w:rsidR="00F03DAB" w14:paraId="70415BE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FF746A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220B0E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0EFE5D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10D4D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A822CF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C1EE4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49D371" w14:textId="77777777" w:rsidR="00F03DAB" w:rsidRDefault="00F03DAB"/>
                    </w:tc>
                  </w:tr>
                  <w:tr w:rsidR="00F03DAB" w14:paraId="520F96F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ED208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7C4A29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5C4CA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CB2E34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88344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0A3A4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E29F8C" w14:textId="77777777" w:rsidR="00F03DAB" w:rsidRDefault="00F03DAB"/>
                    </w:tc>
                  </w:tr>
                  <w:tr w:rsidR="00F03DAB" w14:paraId="28723A2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1EC0FE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EAC83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CE811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AFC325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DE3CA9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9C72E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AEB1ADB" w14:textId="77777777" w:rsidR="00F03DAB" w:rsidRDefault="00F03DAB"/>
                    </w:tc>
                  </w:tr>
                  <w:tr w:rsidR="00F03DAB" w14:paraId="7DC21AC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2E7224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DA5D9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303659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A1B6DE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F147E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5F4580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DFA1344" w14:textId="77777777" w:rsidR="00F03DAB" w:rsidRDefault="00F03DAB"/>
                    </w:tc>
                  </w:tr>
                  <w:tr w:rsidR="00F03DAB" w14:paraId="1B9CDF3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892C1E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E31D3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7A2498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ADD39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658CE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DA5DEC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251EA79" w14:textId="77777777" w:rsidR="00F03DAB" w:rsidRDefault="00F03DAB"/>
                    </w:tc>
                  </w:tr>
                  <w:tr w:rsidR="00F03DAB" w14:paraId="726AF02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2C818C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72C1AA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7C3628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365421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65E48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9BB4B8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470B20B" w14:textId="77777777" w:rsidR="00F03DAB" w:rsidRDefault="00F03DAB"/>
                    </w:tc>
                  </w:tr>
                  <w:tr w:rsidR="00F03DAB" w14:paraId="6688D61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8B6C00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BAE415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CD00A6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EC66E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2F59E6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8DB24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1BE765" w14:textId="77777777" w:rsidR="00F03DAB" w:rsidRDefault="00F03DAB"/>
                    </w:tc>
                  </w:tr>
                  <w:tr w:rsidR="00F03DAB" w14:paraId="72AA3C6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895C36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A35E21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5F0204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D07D4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22895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5BB8D0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2CDF7DA" w14:textId="77777777" w:rsidR="00F03DAB" w:rsidRDefault="00F03DAB"/>
                    </w:tc>
                  </w:tr>
                  <w:tr w:rsidR="00F03DAB" w14:paraId="70040C1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DD7127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A9E56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939C9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1AA71E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89EE3C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54073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F064EA6" w14:textId="77777777" w:rsidR="00F03DAB" w:rsidRDefault="00F03DAB"/>
                    </w:tc>
                  </w:tr>
                  <w:tr w:rsidR="00F03DAB" w14:paraId="427CAA9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50F418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134D4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448960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6F1FA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8DF650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2F2384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5727197" w14:textId="77777777" w:rsidR="00F03DAB" w:rsidRDefault="00F03DAB"/>
                    </w:tc>
                  </w:tr>
                  <w:tr w:rsidR="00F03DAB" w14:paraId="36871D7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AA0D25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C7228D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855A76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C0F40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11CE70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295D66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7F11388" w14:textId="77777777" w:rsidR="00F03DAB" w:rsidRDefault="00F03DAB"/>
                    </w:tc>
                  </w:tr>
                  <w:tr w:rsidR="00F03DAB" w14:paraId="780045E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81A4D5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9D7A57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B11ED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9BA563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49D35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FD6B8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FCD09DC" w14:textId="77777777" w:rsidR="00F03DAB" w:rsidRDefault="00F03DAB"/>
                    </w:tc>
                  </w:tr>
                  <w:tr w:rsidR="00F03DAB" w14:paraId="576DFC0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86172B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39048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32F4D2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E6EDE2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0EFE2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3FA9D0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625BF2" w14:textId="77777777" w:rsidR="00F03DAB" w:rsidRDefault="00F03DAB"/>
                    </w:tc>
                  </w:tr>
                  <w:tr w:rsidR="00F03DAB" w14:paraId="7F92F7F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B4DD9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965079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9A3F93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5A992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6FE3C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14267B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014F8A0" w14:textId="77777777" w:rsidR="00F03DAB" w:rsidRDefault="00F03DAB"/>
                    </w:tc>
                  </w:tr>
                  <w:tr w:rsidR="00F03DAB" w14:paraId="42A1B2B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F1FB6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05B77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1AF9C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AC32D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E3E1C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718AD1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CE75B2E" w14:textId="77777777" w:rsidR="00F03DAB" w:rsidRDefault="00F03DAB"/>
                    </w:tc>
                  </w:tr>
                  <w:tr w:rsidR="00F03DAB" w14:paraId="46DBD4B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525A31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AF4BA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6B3EC3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53ABB7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EF530A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16C05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1A9B6EF" w14:textId="77777777" w:rsidR="00F03DAB" w:rsidRDefault="00F03DAB"/>
                    </w:tc>
                  </w:tr>
                  <w:tr w:rsidR="00F03DAB" w14:paraId="1A2CDC7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CBE9B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934C0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5967B7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ECB9A2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9A7A1B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4B3A32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E046894" w14:textId="77777777" w:rsidR="00F03DAB" w:rsidRDefault="00F03DAB"/>
                    </w:tc>
                  </w:tr>
                  <w:tr w:rsidR="00F03DAB" w14:paraId="06FDD25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13A8BD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3D21C4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454480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61DCB5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5CEF7C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5C38D2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0FCA2C9" w14:textId="77777777" w:rsidR="00F03DAB" w:rsidRDefault="00F03DAB"/>
                    </w:tc>
                  </w:tr>
                  <w:tr w:rsidR="00F03DAB" w14:paraId="458D77F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7AF480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02A25F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1C087A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7E14BA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EDE654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AA1EA7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D66A324" w14:textId="77777777" w:rsidR="00F03DAB" w:rsidRDefault="00F03DAB"/>
                    </w:tc>
                  </w:tr>
                  <w:tr w:rsidR="00F03DAB" w14:paraId="0CFF71C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F268D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B6CC70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D96AA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19D784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6DC20A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9C05D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9159B9C" w14:textId="77777777" w:rsidR="00F03DAB" w:rsidRDefault="00F03DAB"/>
                    </w:tc>
                  </w:tr>
                  <w:tr w:rsidR="00F03DAB" w14:paraId="374939F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BC0142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891C63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12F2E2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FC97AE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539DF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DEF512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06CC188" w14:textId="77777777" w:rsidR="00F03DAB" w:rsidRDefault="00F03DAB"/>
                    </w:tc>
                  </w:tr>
                  <w:tr w:rsidR="00F03DAB" w14:paraId="71ECC5B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41EECF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733D82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B9AEA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42D20E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815521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B97FE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6F2F6A4" w14:textId="77777777" w:rsidR="00F03DAB" w:rsidRDefault="00F03DAB"/>
                    </w:tc>
                  </w:tr>
                  <w:tr w:rsidR="00F03DAB" w14:paraId="4761426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6A2360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DBD359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47BD05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B51CA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ED9E95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E978B2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C811D7" w14:textId="77777777" w:rsidR="00F03DAB" w:rsidRDefault="00F03DAB"/>
                    </w:tc>
                  </w:tr>
                  <w:tr w:rsidR="00F03DAB" w14:paraId="3889183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CD5A2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CA9DB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6CEFBC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5A31D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BF62A2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37A52F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5C8EF16" w14:textId="77777777" w:rsidR="00F03DAB" w:rsidRDefault="00F03DAB"/>
                    </w:tc>
                  </w:tr>
                  <w:tr w:rsidR="00F03DAB" w14:paraId="6227F75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733F02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453D0B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4398A6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440759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AC283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50BFC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78987B5" w14:textId="77777777" w:rsidR="00F03DAB" w:rsidRDefault="00F03DAB"/>
                    </w:tc>
                  </w:tr>
                  <w:tr w:rsidR="00F03DAB" w14:paraId="15B305C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843C8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D2993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09EAE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A44E7A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39348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161FC0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ECCE67B" w14:textId="77777777" w:rsidR="00F03DAB" w:rsidRDefault="00F03DAB"/>
                    </w:tc>
                  </w:tr>
                  <w:tr w:rsidR="00F03DAB" w14:paraId="6A3482F9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F272E6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EAAD5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5C9FF3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0D656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DB8FC4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27029B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49BDB30" w14:textId="77777777" w:rsidR="00F03DAB" w:rsidRDefault="00F03DAB"/>
                    </w:tc>
                  </w:tr>
                  <w:tr w:rsidR="00F03DAB" w14:paraId="5584AE2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916FAF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675A0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B4813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8EFA6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EE78C4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9BB94B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8202DAB" w14:textId="77777777" w:rsidR="00F03DAB" w:rsidRDefault="00F03DAB"/>
                    </w:tc>
                  </w:tr>
                  <w:tr w:rsidR="00F03DAB" w14:paraId="2FEC426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1A9889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5AB5B5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F9B6D8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8715C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5197B0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4F66F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4DEBC58" w14:textId="77777777" w:rsidR="00F03DAB" w:rsidRDefault="00F03DAB"/>
                    </w:tc>
                  </w:tr>
                  <w:tr w:rsidR="00F03DAB" w14:paraId="3DDA455D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C505F" w14:textId="77777777" w:rsidR="00F03DAB" w:rsidRDefault="005C041B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41603" w14:textId="77777777" w:rsidR="00F03DAB" w:rsidRDefault="005C041B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AD7890" w14:textId="77777777" w:rsidR="00F03DAB" w:rsidRDefault="005C041B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6EF60" w14:textId="77777777" w:rsidR="00F03DAB" w:rsidRDefault="005C041B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49FF27" w14:textId="77777777" w:rsidR="00F03DAB" w:rsidRDefault="005C041B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CE6DBC" w14:textId="77777777" w:rsidR="00F03DAB" w:rsidRDefault="005C041B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E5494B8" w14:textId="77777777" w:rsidR="00F03DAB" w:rsidRDefault="00F03DAB"/>
                    </w:tc>
                  </w:tr>
                  <w:tr w:rsidR="00F03DAB" w14:paraId="2B31FD6C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3D7A0" w14:textId="77777777" w:rsidR="00F03DAB" w:rsidRDefault="005C041B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9402F9" w14:textId="77777777" w:rsidR="00F03DAB" w:rsidRDefault="005C041B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42C905" w14:textId="77777777" w:rsidR="00F03DAB" w:rsidRDefault="005C041B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26B85B" w14:textId="77777777" w:rsidR="00F03DAB" w:rsidRDefault="005C041B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7B5858" w14:textId="77777777" w:rsidR="00F03DAB" w:rsidRDefault="005C041B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F90747" w14:textId="77777777" w:rsidR="00F03DAB" w:rsidRDefault="005C041B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990A6F" w14:textId="77777777" w:rsidR="00F03DAB" w:rsidRDefault="005C041B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37D3DB72" w14:textId="77777777" w:rsidR="00F03DAB" w:rsidRDefault="00F03DAB"/>
              </w:txbxContent>
            </v:textbox>
            <w10:wrap anchorx="page"/>
          </v:shape>
        </w:pic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 bull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hment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w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 ve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b helps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ht yo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lo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ls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nning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the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ge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ior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 ind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 bull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 ve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 y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ur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 to di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 aud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low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lp 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 you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tart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7ECA45B2" w14:textId="77777777" w:rsidR="00F03DAB" w:rsidRPr="00BF033B" w:rsidRDefault="005C041B" w:rsidP="00BF033B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BF033B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30E0C164" w14:textId="77777777" w:rsidR="00F03DAB" w:rsidRPr="00BF033B" w:rsidRDefault="005C041B" w:rsidP="00BF033B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72F89F2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3967D964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0BB6C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C6FEE3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D13CDB1" w14:textId="77777777" w:rsidR="00F03DAB" w:rsidRPr="00BF033B" w:rsidRDefault="005C041B" w:rsidP="00BF033B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6BC6BADE" w14:textId="77777777" w:rsidR="00F03DAB" w:rsidRPr="00BF033B" w:rsidRDefault="005C041B" w:rsidP="00BF033B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BF033B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BF033B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BF033B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BF033B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BF033B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BF033B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BF033B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BF033B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BF033B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BF033B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41FBBFFF" w14:textId="77777777" w:rsidR="00F03DAB" w:rsidRPr="00BF033B" w:rsidRDefault="005C041B" w:rsidP="00BF033B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BF033B">
        <w:rPr>
          <w:rFonts w:asciiTheme="minorHAnsi" w:eastAsia="Arial" w:hAnsiTheme="minorHAnsi" w:cstheme="minorHAnsi"/>
          <w:sz w:val="22"/>
          <w:szCs w:val="22"/>
        </w:rPr>
        <w:t>ress: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BF033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Cur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72018275" w14:textId="77777777" w:rsidR="00F03DAB" w:rsidRPr="00BF033B" w:rsidRDefault="005C041B" w:rsidP="00BF033B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F033B">
        <w:rPr>
          <w:rFonts w:asciiTheme="minorHAnsi" w:eastAsia="Arial" w:hAnsiTheme="minorHAnsi" w:cstheme="minorHAnsi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z w:val="22"/>
          <w:szCs w:val="22"/>
        </w:rPr>
        <w:t>tre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BF033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rth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K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BF033B">
        <w:rPr>
          <w:rFonts w:asciiTheme="minorHAnsi" w:eastAsia="Arial" w:hAnsiTheme="minorHAnsi" w:cstheme="minorHAnsi"/>
          <w:sz w:val="22"/>
          <w:szCs w:val="22"/>
        </w:rPr>
        <w:t>2</w:t>
      </w:r>
    </w:p>
    <w:p w14:paraId="3EF6C721" w14:textId="77777777" w:rsidR="00F03DAB" w:rsidRPr="00BF033B" w:rsidRDefault="005C041B" w:rsidP="00BF033B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tl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F033B">
        <w:rPr>
          <w:rFonts w:asciiTheme="minorHAnsi" w:eastAsia="Arial" w:hAnsiTheme="minorHAnsi" w:cstheme="minorHAnsi"/>
          <w:sz w:val="22"/>
          <w:szCs w:val="22"/>
        </w:rPr>
        <w:t>2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BF033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Chic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eastAsia="Arial" w:hAnsiTheme="minorHAnsi" w:cstheme="minorHAnsi"/>
          <w:sz w:val="22"/>
          <w:szCs w:val="22"/>
        </w:rPr>
        <w:t>4 (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BF033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(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BF033B">
        <w:rPr>
          <w:rFonts w:asciiTheme="minorHAnsi" w:eastAsia="Arial" w:hAnsiTheme="minorHAnsi" w:cstheme="minorHAnsi"/>
          <w:sz w:val="22"/>
          <w:szCs w:val="22"/>
        </w:rPr>
        <w:t>5</w:t>
      </w:r>
    </w:p>
    <w:p w14:paraId="1C4203F3" w14:textId="77777777" w:rsidR="00F03DAB" w:rsidRPr="00BF033B" w:rsidRDefault="00F03DA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9E354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F6EC0E1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6EA5AA6" w14:textId="77777777" w:rsidR="00F03DAB" w:rsidRPr="00BF033B" w:rsidRDefault="005C041B" w:rsidP="00BF033B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BF033B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sz w:val="22"/>
          <w:szCs w:val="22"/>
        </w:rPr>
        <w:t>ica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IL</w:t>
      </w:r>
    </w:p>
    <w:p w14:paraId="67A43CC9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B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eastAsia="Arial" w:hAnsiTheme="minorHAnsi" w:cstheme="minorHAnsi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c 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la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io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rtis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BF033B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F033B">
        <w:rPr>
          <w:rFonts w:asciiTheme="minorHAnsi" w:eastAsia="Arial" w:hAnsiTheme="minorHAnsi" w:cstheme="minorHAnsi"/>
          <w:sz w:val="22"/>
          <w:szCs w:val="22"/>
        </w:rPr>
        <w:t>ct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eastAsia="Arial" w:hAnsiTheme="minorHAnsi" w:cstheme="minorHAnsi"/>
          <w:sz w:val="22"/>
          <w:szCs w:val="22"/>
        </w:rPr>
        <w:t>2</w:t>
      </w:r>
    </w:p>
    <w:p w14:paraId="22BCEAD9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Arial" w:hAnsiTheme="minorHAnsi" w:cstheme="minorHAnsi"/>
          <w:sz w:val="22"/>
          <w:szCs w:val="22"/>
        </w:rPr>
        <w:t>P.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.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eastAsia="Arial" w:hAnsiTheme="minorHAnsi" w:cstheme="minorHAnsi"/>
          <w:sz w:val="22"/>
          <w:szCs w:val="22"/>
        </w:rPr>
        <w:t>/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BF033B">
        <w:rPr>
          <w:rFonts w:asciiTheme="minorHAnsi" w:eastAsia="Arial" w:hAnsiTheme="minorHAnsi" w:cstheme="minorHAnsi"/>
          <w:sz w:val="22"/>
          <w:szCs w:val="22"/>
        </w:rPr>
        <w:t>0</w:t>
      </w:r>
    </w:p>
    <w:p w14:paraId="448A5C07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Ac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z w:val="22"/>
          <w:szCs w:val="22"/>
        </w:rPr>
        <w:t>ic H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BF033B">
        <w:rPr>
          <w:rFonts w:asciiTheme="minorHAnsi" w:eastAsia="Arial" w:hAnsiTheme="minorHAnsi" w:cstheme="minorHAnsi"/>
          <w:sz w:val="22"/>
          <w:szCs w:val="22"/>
        </w:rPr>
        <w:t>rs: D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z w:val="22"/>
          <w:szCs w:val="22"/>
        </w:rPr>
        <w:t>ist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ll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BF033B">
        <w:rPr>
          <w:rFonts w:asciiTheme="minorHAnsi" w:eastAsia="Arial" w:hAnsiTheme="minorHAnsi" w:cstheme="minorHAnsi"/>
          <w:sz w:val="22"/>
          <w:szCs w:val="22"/>
        </w:rPr>
        <w:t>rters in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AF9402E" w14:textId="77777777" w:rsidR="00F03DAB" w:rsidRPr="00BF033B" w:rsidRDefault="005C041B" w:rsidP="00BF033B">
      <w:pPr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BF033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BF033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171FCAB4" w14:textId="77777777" w:rsidR="00F03DAB" w:rsidRPr="00BF033B" w:rsidRDefault="00F03DAB" w:rsidP="00BF033B">
      <w:pPr>
        <w:spacing w:before="1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F03DAB" w:rsidRPr="00BF033B" w14:paraId="4637AF77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9B01264" w14:textId="77777777" w:rsidR="00F03DAB" w:rsidRPr="00BF033B" w:rsidRDefault="005C041B" w:rsidP="00BF033B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BF033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F033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F033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F033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BF033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32BE463E" w14:textId="77777777" w:rsidR="00F03DAB" w:rsidRPr="00BF033B" w:rsidRDefault="005C041B" w:rsidP="00BF033B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F033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F033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4899900A" w14:textId="77777777" w:rsidR="00F03DAB" w:rsidRPr="00BF033B" w:rsidRDefault="005C041B" w:rsidP="00BF033B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F033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F033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F03DAB" w:rsidRPr="00BF033B" w14:paraId="2ED8A701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1534E48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53EF0921" w14:textId="77777777" w:rsidR="00F03DAB" w:rsidRPr="00BF033B" w:rsidRDefault="005C041B" w:rsidP="00BF033B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F033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143E2330" w14:textId="77777777" w:rsidR="00F03DAB" w:rsidRPr="00BF033B" w:rsidRDefault="005C041B" w:rsidP="00BF033B">
            <w:pPr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BF033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BF033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F033B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488B9E8A" w14:textId="77777777" w:rsidR="00F03DAB" w:rsidRPr="00BF033B" w:rsidRDefault="00F03DA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4DF16B" w14:textId="77777777" w:rsidR="00F03DAB" w:rsidRPr="00BF033B" w:rsidRDefault="005C041B" w:rsidP="00BF033B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BF033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Chic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BF033B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8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–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Pres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</w:p>
    <w:p w14:paraId="5C33752E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3D234159" w14:textId="77777777" w:rsidR="00F03DAB" w:rsidRPr="00BF033B" w:rsidRDefault="005C041B" w:rsidP="00BF033B">
      <w:pPr>
        <w:spacing w:before="19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Assist in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BF033B">
        <w:rPr>
          <w:rFonts w:asciiTheme="minorHAnsi" w:eastAsia="Arial" w:hAnsiTheme="minorHAnsi" w:cstheme="minorHAnsi"/>
          <w:sz w:val="22"/>
          <w:szCs w:val="22"/>
        </w:rPr>
        <w:t>cti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in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F033B">
        <w:rPr>
          <w:rFonts w:asciiTheme="minorHAnsi" w:eastAsia="Arial" w:hAnsiTheme="minorHAnsi" w:cstheme="minorHAnsi"/>
          <w:sz w:val="22"/>
          <w:szCs w:val="22"/>
        </w:rPr>
        <w:t>rc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ry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z w:val="22"/>
          <w:szCs w:val="22"/>
        </w:rPr>
        <w:t>s. Co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rdin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rel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io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C8ED2CB" w14:textId="77777777" w:rsidR="00F03DAB" w:rsidRPr="00BF033B" w:rsidRDefault="005C041B" w:rsidP="00BF033B">
      <w:pPr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5CC1314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BF033B">
        <w:rPr>
          <w:rFonts w:asciiTheme="minorHAnsi" w:eastAsia="Arial" w:hAnsiTheme="minorHAnsi" w:cstheme="minorHAnsi"/>
          <w:sz w:val="22"/>
          <w:szCs w:val="22"/>
        </w:rPr>
        <w:t>Colla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BF033B">
        <w:rPr>
          <w:rFonts w:asciiTheme="minorHAnsi" w:eastAsia="Arial" w:hAnsiTheme="minorHAnsi" w:cstheme="minorHAnsi"/>
          <w:sz w:val="22"/>
          <w:szCs w:val="22"/>
        </w:rPr>
        <w:t>ra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z w:val="22"/>
          <w:szCs w:val="22"/>
        </w:rPr>
        <w:t>ith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rk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ff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F033B">
        <w:rPr>
          <w:rFonts w:asciiTheme="minorHAnsi" w:eastAsia="Arial" w:hAnsiTheme="minorHAnsi" w:cstheme="minorHAnsi"/>
          <w:sz w:val="22"/>
          <w:szCs w:val="22"/>
        </w:rPr>
        <w:t>ress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rel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s,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BF033B">
        <w:rPr>
          <w:rFonts w:asciiTheme="minorHAnsi" w:eastAsia="Arial" w:hAnsiTheme="minorHAnsi" w:cstheme="minorHAnsi"/>
          <w:sz w:val="22"/>
          <w:szCs w:val="22"/>
        </w:rPr>
        <w:t>ce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BF033B">
        <w:rPr>
          <w:rFonts w:asciiTheme="minorHAnsi" w:eastAsia="Arial" w:hAnsiTheme="minorHAnsi" w:cstheme="minorHAnsi"/>
          <w:sz w:val="22"/>
          <w:szCs w:val="22"/>
        </w:rPr>
        <w:t>st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rs,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F033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E3978F5" w14:textId="77777777" w:rsidR="00F03DAB" w:rsidRPr="00BF033B" w:rsidRDefault="00F03DAB" w:rsidP="00BF033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DE22638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Atl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BF033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F033B">
        <w:rPr>
          <w:rFonts w:asciiTheme="minorHAnsi" w:eastAsia="Arial" w:hAnsiTheme="minorHAnsi" w:cstheme="minorHAnsi"/>
          <w:sz w:val="22"/>
          <w:szCs w:val="22"/>
        </w:rPr>
        <w:t>rs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9</w:t>
      </w:r>
    </w:p>
    <w:p w14:paraId="47E11CAB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22159C4C" w14:textId="77777777" w:rsidR="00F03DAB" w:rsidRPr="00BF033B" w:rsidRDefault="005C041B" w:rsidP="00BF033B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104E45F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BF033B">
        <w:rPr>
          <w:rFonts w:asciiTheme="minorHAnsi" w:eastAsia="Arial" w:hAnsiTheme="minorHAnsi" w:cstheme="minorHAnsi"/>
          <w:sz w:val="22"/>
          <w:szCs w:val="22"/>
        </w:rPr>
        <w:t>Res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F033B">
        <w:rPr>
          <w:rFonts w:asciiTheme="minorHAnsi" w:eastAsia="Arial" w:hAnsiTheme="minorHAnsi" w:cstheme="minorHAnsi"/>
          <w:sz w:val="22"/>
          <w:szCs w:val="22"/>
        </w:rPr>
        <w:t>rch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rket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eastAsia="Arial" w:hAnsiTheme="minorHAnsi" w:cstheme="minorHAnsi"/>
          <w:sz w:val="22"/>
          <w:szCs w:val="22"/>
        </w:rPr>
        <w:t>ities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eastAsia="Arial" w:hAnsiTheme="minorHAnsi" w:cstheme="minorHAnsi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sti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l 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z w:val="22"/>
          <w:szCs w:val="22"/>
        </w:rPr>
        <w:t>st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it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3219D0B9" w14:textId="77777777" w:rsidR="00F03DAB" w:rsidRPr="00BF033B" w:rsidRDefault="005C041B" w:rsidP="00BF033B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3B9DEF7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pict w14:anchorId="2CAB6407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BF033B">
        <w:rPr>
          <w:rFonts w:asciiTheme="minorHAnsi" w:eastAsia="Arial" w:hAnsiTheme="minorHAnsi" w:cstheme="minorHAnsi"/>
          <w:sz w:val="22"/>
          <w:szCs w:val="22"/>
        </w:rPr>
        <w:t>Pro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z w:val="22"/>
          <w:szCs w:val="22"/>
        </w:rPr>
        <w:t>id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z w:val="22"/>
          <w:szCs w:val="22"/>
        </w:rPr>
        <w:t>s re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BF033B">
        <w:rPr>
          <w:rFonts w:asciiTheme="minorHAnsi" w:eastAsia="Arial" w:hAnsiTheme="minorHAnsi" w:cstheme="minorHAnsi"/>
          <w:sz w:val="22"/>
          <w:szCs w:val="22"/>
        </w:rPr>
        <w:t>rat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cti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z w:val="22"/>
          <w:szCs w:val="22"/>
        </w:rPr>
        <w:t>ities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BF033B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23691D21" w14:textId="77777777" w:rsidR="00F03DAB" w:rsidRPr="00BF033B" w:rsidRDefault="005C041B" w:rsidP="00BF033B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z w:val="22"/>
          <w:szCs w:val="22"/>
        </w:rPr>
        <w:t>k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z w:val="22"/>
          <w:szCs w:val="22"/>
        </w:rPr>
        <w:t>ith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rtis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les,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BF033B">
        <w:rPr>
          <w:rFonts w:asciiTheme="minorHAnsi" w:eastAsia="Arial" w:hAnsiTheme="minorHAnsi" w:cstheme="minorHAnsi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z w:val="22"/>
          <w:szCs w:val="22"/>
        </w:rPr>
        <w:t>ro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eastAsia="Arial" w:hAnsiTheme="minorHAnsi" w:cstheme="minorHAnsi"/>
          <w:sz w:val="22"/>
          <w:szCs w:val="22"/>
        </w:rPr>
        <w:t>ro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BF033B">
        <w:rPr>
          <w:rFonts w:asciiTheme="minorHAnsi" w:eastAsia="Arial" w:hAnsiTheme="minorHAnsi" w:cstheme="minorHAnsi"/>
          <w:sz w:val="22"/>
          <w:szCs w:val="22"/>
        </w:rPr>
        <w:t>res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 tra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F033B">
        <w:rPr>
          <w:rFonts w:asciiTheme="minorHAnsi" w:eastAsia="Arial" w:hAnsiTheme="minorHAnsi" w:cstheme="minorHAnsi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z w:val="22"/>
          <w:szCs w:val="22"/>
        </w:rPr>
        <w:t>ispl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28F3F40" w14:textId="77777777" w:rsidR="00F03DAB" w:rsidRPr="00BF033B" w:rsidRDefault="005C041B" w:rsidP="00BF033B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6292028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BF033B">
        <w:rPr>
          <w:rFonts w:asciiTheme="minorHAnsi" w:eastAsia="Arial" w:hAnsiTheme="minorHAnsi" w:cstheme="minorHAnsi"/>
          <w:sz w:val="22"/>
          <w:szCs w:val="22"/>
        </w:rPr>
        <w:t>Ar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BF033B">
        <w:rPr>
          <w:rFonts w:asciiTheme="minorHAnsi" w:eastAsia="Arial" w:hAnsiTheme="minorHAnsi" w:cstheme="minorHAnsi"/>
          <w:sz w:val="22"/>
          <w:szCs w:val="22"/>
        </w:rPr>
        <w:t>lo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tr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l to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C7A3FF0" w14:textId="77777777" w:rsidR="00F03DAB" w:rsidRPr="00BF033B" w:rsidRDefault="00F03DAB" w:rsidP="00BF033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8F38AD2" w14:textId="77777777" w:rsidR="00F03DAB" w:rsidRPr="00BF033B" w:rsidRDefault="005C041B" w:rsidP="00BF033B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BF033B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sz w:val="22"/>
          <w:szCs w:val="22"/>
        </w:rPr>
        <w:t>ica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BF033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9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–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Pres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</w:p>
    <w:p w14:paraId="52214958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BF033B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62079181" w14:textId="77777777" w:rsidR="00F03DAB" w:rsidRPr="00BF033B" w:rsidRDefault="005C041B" w:rsidP="00BF033B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2C3808A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BF033B">
        <w:rPr>
          <w:rFonts w:asciiTheme="minorHAnsi" w:eastAsia="Arial" w:hAnsiTheme="minorHAnsi" w:cstheme="minorHAnsi"/>
          <w:sz w:val="22"/>
          <w:szCs w:val="22"/>
        </w:rPr>
        <w:t>Fa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z w:val="22"/>
          <w:szCs w:val="22"/>
        </w:rPr>
        <w:t>iar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th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z w:val="22"/>
          <w:szCs w:val="22"/>
        </w:rPr>
        <w:t>s 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BF033B">
        <w:rPr>
          <w:rFonts w:asciiTheme="minorHAnsi" w:eastAsia="Arial" w:hAnsiTheme="minorHAnsi" w:cstheme="minorHAnsi"/>
          <w:sz w:val="22"/>
          <w:szCs w:val="22"/>
        </w:rPr>
        <w:t>rt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z w:val="22"/>
          <w:szCs w:val="22"/>
        </w:rPr>
        <w:t>ices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ci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z w:val="22"/>
          <w:szCs w:val="22"/>
        </w:rPr>
        <w:t>it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z w:val="22"/>
          <w:szCs w:val="22"/>
        </w:rPr>
        <w:t>te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f</w:t>
      </w:r>
    </w:p>
    <w:p w14:paraId="5765E837" w14:textId="77777777" w:rsidR="00F03DAB" w:rsidRPr="00BF033B" w:rsidRDefault="005C041B" w:rsidP="00BF033B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BF033B">
        <w:rPr>
          <w:rFonts w:asciiTheme="minorHAnsi" w:eastAsia="Arial" w:hAnsiTheme="minorHAnsi" w:cstheme="minorHAnsi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F033B">
        <w:rPr>
          <w:rFonts w:asciiTheme="minorHAnsi" w:eastAsia="Arial" w:hAnsiTheme="minorHAnsi" w:cstheme="minorHAnsi"/>
          <w:sz w:val="22"/>
          <w:szCs w:val="22"/>
        </w:rPr>
        <w:t>s 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8A6476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3D04F2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F033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BF033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Chic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BF033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9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–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Pres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</w:p>
    <w:p w14:paraId="4AF377FA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794E9745" w14:textId="77777777" w:rsidR="00F03DAB" w:rsidRPr="00BF033B" w:rsidRDefault="00F03DAB" w:rsidP="00BF033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0E3005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BF033B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BF033B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eastAsia="Arial" w:hAnsiTheme="minorHAnsi" w:cstheme="minorHAnsi"/>
          <w:sz w:val="22"/>
          <w:szCs w:val="22"/>
        </w:rPr>
        <w:t>8</w:t>
      </w:r>
      <w:r w:rsidRPr="00BF033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–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F033B">
        <w:rPr>
          <w:rFonts w:asciiTheme="minorHAnsi" w:eastAsia="Arial" w:hAnsiTheme="minorHAnsi" w:cstheme="minorHAnsi"/>
          <w:sz w:val="22"/>
          <w:szCs w:val="22"/>
        </w:rPr>
        <w:t>0</w:t>
      </w:r>
    </w:p>
    <w:p w14:paraId="565516B1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BF033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19546D34" w14:textId="77777777" w:rsidR="00F03DAB" w:rsidRPr="00BF033B" w:rsidRDefault="00F03DAB" w:rsidP="00BF033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EE22C1" w14:textId="77777777" w:rsidR="00F03DAB" w:rsidRPr="00BF033B" w:rsidRDefault="005C041B" w:rsidP="00BF033B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BF033B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Co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rsat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BF033B">
        <w:rPr>
          <w:rFonts w:asciiTheme="minorHAnsi" w:eastAsia="Arial" w:hAnsiTheme="minorHAnsi" w:cstheme="minorHAnsi"/>
          <w:sz w:val="22"/>
          <w:szCs w:val="22"/>
        </w:rPr>
        <w:t>l in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08B82F2B" w14:textId="77777777" w:rsidR="00F03DAB" w:rsidRPr="00BF033B" w:rsidRDefault="005C041B" w:rsidP="00BF033B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F03DAB" w:rsidRPr="00BF033B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BF033B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F033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BF033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Pr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z w:val="22"/>
          <w:szCs w:val="22"/>
        </w:rPr>
        <w:t>ic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M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s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z w:val="22"/>
          <w:szCs w:val="22"/>
        </w:rPr>
        <w:t>t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eastAsia="Arial" w:hAnsiTheme="minorHAnsi" w:cstheme="minorHAnsi"/>
          <w:sz w:val="22"/>
          <w:szCs w:val="22"/>
        </w:rPr>
        <w:t>ice,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Arial" w:hAnsiTheme="minorHAnsi" w:cstheme="minorHAnsi"/>
          <w:sz w:val="22"/>
          <w:szCs w:val="22"/>
        </w:rPr>
        <w:t>clu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z w:val="22"/>
          <w:szCs w:val="22"/>
        </w:rPr>
        <w:t>ing</w:t>
      </w:r>
      <w:r w:rsidRPr="00BF033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z w:val="22"/>
          <w:szCs w:val="22"/>
        </w:rPr>
        <w:t>,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Arial" w:hAnsiTheme="minorHAnsi" w:cstheme="minorHAnsi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F033B">
        <w:rPr>
          <w:rFonts w:asciiTheme="minorHAnsi" w:eastAsia="Arial" w:hAnsiTheme="minorHAnsi" w:cstheme="minorHAnsi"/>
          <w:sz w:val="22"/>
          <w:szCs w:val="22"/>
        </w:rPr>
        <w:t>c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BF033B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F033B">
        <w:rPr>
          <w:rFonts w:asciiTheme="minorHAnsi" w:eastAsia="Arial" w:hAnsiTheme="minorHAnsi" w:cstheme="minorHAnsi"/>
          <w:sz w:val="22"/>
          <w:szCs w:val="22"/>
        </w:rPr>
        <w:t>d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BF033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Arial" w:hAnsiTheme="minorHAnsi" w:cstheme="minorHAnsi"/>
          <w:sz w:val="22"/>
          <w:szCs w:val="22"/>
        </w:rPr>
        <w:t>rP</w:t>
      </w:r>
      <w:r w:rsidRPr="00BF033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1CF62B10" w14:textId="77777777" w:rsidR="00F03DAB" w:rsidRPr="00BF033B" w:rsidRDefault="005C041B" w:rsidP="00BF033B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pict w14:anchorId="1126F817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2ADEBF42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E5C1487" w14:textId="77777777" w:rsidR="00F03DAB" w:rsidRPr="00BF033B" w:rsidRDefault="00F03DA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8C58CE" w14:textId="77777777" w:rsidR="00F03DAB" w:rsidRPr="00BF033B" w:rsidRDefault="005C041B" w:rsidP="00BF033B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BF033B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BF033B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4"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BF033B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BF033B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BF033B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BF033B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BF033B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BF033B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BF033B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BF033B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3C37C7E7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2FCC681" w14:textId="77777777" w:rsidR="00F03DAB" w:rsidRPr="00BF033B" w:rsidRDefault="005C041B" w:rsidP="00BF033B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BF033B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#</w:t>
      </w:r>
      <w:r w:rsidRPr="00BF033B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~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0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4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~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(</w:t>
      </w:r>
      <w:r w:rsidRPr="00BF033B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5</w:t>
      </w:r>
      <w:r w:rsidRPr="00BF033B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765817AE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915FBB" w14:textId="77777777" w:rsidR="00F03DAB" w:rsidRPr="00BF033B" w:rsidRDefault="005C041B" w:rsidP="00BF033B">
      <w:pPr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BF033B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012439A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7B84D67" w14:textId="77777777" w:rsidR="00F03DAB" w:rsidRPr="00BF033B" w:rsidRDefault="005C041B" w:rsidP="00BF033B">
      <w:pPr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BF033B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347E35D2" w14:textId="77777777" w:rsidR="00F03DAB" w:rsidRPr="00BF033B" w:rsidRDefault="005C041B" w:rsidP="00BF033B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68E3851D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7B76A2D7" w14:textId="77777777" w:rsidR="00F03DAB" w:rsidRPr="00BF033B" w:rsidRDefault="00F03DAB" w:rsidP="00BF033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152153C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y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15054D7B" w14:textId="77777777" w:rsidR="00F03DAB" w:rsidRPr="00BF033B" w:rsidRDefault="005C041B" w:rsidP="00BF033B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b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077A2162" w14:textId="77777777" w:rsidR="00F03DAB" w:rsidRPr="00BF033B" w:rsidRDefault="00F03DAB" w:rsidP="00BF033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35F5AD4" w14:textId="77777777" w:rsidR="00F03DAB" w:rsidRPr="00BF033B" w:rsidRDefault="005C041B" w:rsidP="00BF033B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BF033B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BF033B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BF033B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BF033B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2C2C79FE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BF033B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BF033B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4150CC3B" w14:textId="77777777" w:rsidR="00F03DAB" w:rsidRPr="00BF033B" w:rsidRDefault="005C041B" w:rsidP="00BF033B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ab/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f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BF033B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F033B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k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53B7CDCC" w14:textId="77777777" w:rsidR="00F03DAB" w:rsidRPr="00BF033B" w:rsidRDefault="005C041B" w:rsidP="00BF033B">
      <w:pPr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4D5EE732" w14:textId="77777777" w:rsidR="00F03DAB" w:rsidRPr="00BF033B" w:rsidRDefault="005C041B" w:rsidP="00BF033B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CD84C12" w14:textId="77777777" w:rsidR="00F03DAB" w:rsidRPr="00BF033B" w:rsidRDefault="005C041B" w:rsidP="00BF033B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BF033B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20EB1F64" w14:textId="77777777" w:rsidR="00F03DAB" w:rsidRPr="00BF033B" w:rsidRDefault="00F03DAB" w:rsidP="00BF033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1FF26D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BF033B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1FA43B28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7A7E353C" w14:textId="77777777" w:rsidR="00F03DAB" w:rsidRPr="00BF033B" w:rsidRDefault="005C041B" w:rsidP="00BF033B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BF033B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6CD387B" w14:textId="77777777" w:rsidR="00F03DAB" w:rsidRPr="00BF033B" w:rsidRDefault="005C041B" w:rsidP="00BF033B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19FC9FED" w14:textId="77777777" w:rsidR="00F03DAB" w:rsidRPr="00BF033B" w:rsidRDefault="005C041B" w:rsidP="00BF033B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BF033B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f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B900764" w14:textId="77777777" w:rsidR="00F03DAB" w:rsidRPr="00BF033B" w:rsidRDefault="005C041B" w:rsidP="00BF033B">
      <w:pPr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2F7834F6" w14:textId="77777777" w:rsidR="00F03DAB" w:rsidRPr="00BF033B" w:rsidRDefault="005C041B" w:rsidP="00BF033B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1948C99" w14:textId="77777777" w:rsidR="00F03DAB" w:rsidRPr="00BF033B" w:rsidRDefault="00F03DAB" w:rsidP="00BF033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AE28B25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BF033B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BF033B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BF033B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5000E1CF" w14:textId="77777777" w:rsidR="00F03DAB" w:rsidRPr="00BF033B" w:rsidRDefault="005C041B" w:rsidP="00BF033B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BF033B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4CE39418" w14:textId="77777777" w:rsidR="00F03DAB" w:rsidRPr="00BF033B" w:rsidRDefault="005C041B" w:rsidP="00BF033B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F033B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51B54B03" w14:textId="77777777" w:rsidR="00F03DAB" w:rsidRPr="00BF033B" w:rsidRDefault="005C041B" w:rsidP="00BF033B">
      <w:pPr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BF033B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BF033B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BF033B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BF033B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330B9A51" w14:textId="77777777" w:rsidR="00F03DAB" w:rsidRPr="00BF033B" w:rsidRDefault="005C041B" w:rsidP="00BF033B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BF033B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F033B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5F2BE24D" w14:textId="77777777" w:rsidR="00F03DAB" w:rsidRPr="00BF033B" w:rsidRDefault="00F03DAB" w:rsidP="00BF033B">
      <w:pPr>
        <w:spacing w:before="1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F03DAB" w:rsidRPr="00BF033B" w14:paraId="7AD2CB3D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1958BC0" w14:textId="77777777" w:rsidR="00F03DAB" w:rsidRPr="00BF033B" w:rsidRDefault="005C041B" w:rsidP="00BF033B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BF033B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11F0E2E" w14:textId="77777777" w:rsidR="00F03DAB" w:rsidRPr="00BF033B" w:rsidRDefault="005C041B" w:rsidP="00BF033B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BF033B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BF033B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BF033B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BF033B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2F6FD4DA" w14:textId="77777777" w:rsidR="00F03DAB" w:rsidRPr="00BF033B" w:rsidRDefault="005C041B" w:rsidP="00BF033B">
            <w:pPr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BF033B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0457660" w14:textId="77777777" w:rsidR="00F03DAB" w:rsidRPr="00BF033B" w:rsidRDefault="005C041B" w:rsidP="00BF033B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33DB3025" w14:textId="77777777" w:rsidR="00F03DAB" w:rsidRPr="00BF033B" w:rsidRDefault="005C041B" w:rsidP="00BF033B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03DAB" w:rsidRPr="00BF033B" w14:paraId="4F13AB08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3CBCE29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3CB0BD0F" w14:textId="77777777" w:rsidR="00F03DAB" w:rsidRPr="00BF033B" w:rsidRDefault="005C041B" w:rsidP="00BF033B">
            <w:pPr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BF033B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BF033B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BF033B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351AAD5" w14:textId="77777777" w:rsidR="00F03DAB" w:rsidRPr="00BF033B" w:rsidRDefault="005C041B" w:rsidP="00BF033B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03DAB" w:rsidRPr="00BF033B" w14:paraId="2DFF5DCC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0954333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393FC795" w14:textId="77777777" w:rsidR="00F03DAB" w:rsidRPr="00BF033B" w:rsidRDefault="005C041B" w:rsidP="00BF033B">
            <w:pPr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BF033B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BF033B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BF033B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BF033B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BF033B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BF033B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ED8609D" w14:textId="77777777" w:rsidR="00F03DAB" w:rsidRPr="00BF033B" w:rsidRDefault="005C041B" w:rsidP="00BF033B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F03DAB" w:rsidRPr="00BF033B" w14:paraId="6926BC3E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38BE3121" w14:textId="77777777" w:rsidR="00F03DAB" w:rsidRPr="00BF033B" w:rsidRDefault="00F03DAB" w:rsidP="00BF033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6F868B" w14:textId="77777777" w:rsidR="00F03DAB" w:rsidRPr="00BF033B" w:rsidRDefault="005C041B" w:rsidP="00BF033B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BF033B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F033B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18896E3F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572227" w14:textId="77777777" w:rsidR="00F03DAB" w:rsidRPr="00BF033B" w:rsidRDefault="005C041B" w:rsidP="00BF033B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BF033B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BF033B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BF033B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BF033B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08C62603" w14:textId="77777777" w:rsidR="00F03DAB" w:rsidRPr="00BF033B" w:rsidRDefault="005C041B" w:rsidP="00BF033B">
            <w:pPr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BF033B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BF033B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BF033B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BF033B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BF033B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BF033B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4ACEDAC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091C9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pgSz w:w="12240" w:h="15840"/>
          <w:pgMar w:top="700" w:right="120" w:bottom="280" w:left="620" w:header="0" w:footer="325" w:gutter="0"/>
          <w:cols w:space="720"/>
        </w:sectPr>
      </w:pPr>
    </w:p>
    <w:p w14:paraId="2CB577C7" w14:textId="77777777" w:rsidR="00F03DAB" w:rsidRPr="00BF033B" w:rsidRDefault="005C041B" w:rsidP="00BF033B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pict w14:anchorId="1F08488C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48C0EA21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E2CFDA" w14:textId="77777777" w:rsidR="00F03DAB" w:rsidRPr="00BF033B" w:rsidRDefault="005C041B" w:rsidP="00BF033B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z w:val="22"/>
          <w:szCs w:val="22"/>
        </w:rPr>
        <w:t>ector</w:t>
      </w:r>
      <w:r w:rsidRPr="00BF033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374CAC32" w14:textId="77777777" w:rsidR="00F03DAB" w:rsidRPr="00BF033B" w:rsidRDefault="005C041B" w:rsidP="00BF033B">
      <w:pPr>
        <w:ind w:left="157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F033B">
        <w:rPr>
          <w:rFonts w:asciiTheme="minorHAnsi" w:hAnsiTheme="minorHAnsi" w:cstheme="minorHAnsi"/>
          <w:sz w:val="22"/>
          <w:szCs w:val="22"/>
        </w:rPr>
        <w:t>3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ay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BF033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1376D761" w14:textId="77777777" w:rsidR="00F03DAB" w:rsidRPr="00BF033B" w:rsidRDefault="005C041B" w:rsidP="00BF033B">
      <w:pPr>
        <w:spacing w:before="1"/>
        <w:ind w:left="157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BF033B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BF033B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BF033B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BF033B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BF033B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BF033B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BF033B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BF033B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BF033B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BF033B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BF033B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5131563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CC55BBD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A5D40BE" w14:textId="77777777" w:rsidR="00F03DAB" w:rsidRPr="00BF033B" w:rsidRDefault="005C041B" w:rsidP="00BF033B">
      <w:pPr>
        <w:spacing w:before="36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F033B">
        <w:rPr>
          <w:rFonts w:asciiTheme="minorHAnsi" w:hAnsiTheme="minorHAnsi" w:cstheme="minorHAnsi"/>
          <w:b/>
          <w:sz w:val="22"/>
          <w:szCs w:val="22"/>
        </w:rPr>
        <w:t>IV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  <w:r w:rsidRPr="00BF033B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 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p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os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 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 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 xml:space="preserve">+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xp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nce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edu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n, as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bo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co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1689A632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  <w:sectPr w:rsidR="00F03DAB" w:rsidRPr="00BF033B">
          <w:pgSz w:w="12240" w:h="15840"/>
          <w:pgMar w:top="360" w:right="120" w:bottom="280" w:left="540" w:header="0" w:footer="325" w:gutter="0"/>
          <w:cols w:space="720"/>
        </w:sectPr>
      </w:pPr>
    </w:p>
    <w:p w14:paraId="39B99897" w14:textId="77777777" w:rsidR="00F03DAB" w:rsidRPr="00BF033B" w:rsidRDefault="005C041B" w:rsidP="00BF033B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1BD3F38F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</w:p>
    <w:p w14:paraId="201FBD30" w14:textId="77777777" w:rsidR="00F03DAB" w:rsidRPr="00BF033B" w:rsidRDefault="005C041B" w:rsidP="00BF033B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7CA9963A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z w:val="22"/>
          <w:szCs w:val="22"/>
        </w:rPr>
        <w:t>ac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ence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 S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en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L       </w:t>
      </w:r>
      <w:r w:rsidRPr="00BF033B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Expec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June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11</w:t>
      </w:r>
    </w:p>
    <w:p w14:paraId="10F52D54" w14:textId="77777777" w:rsidR="00F03DAB" w:rsidRPr="00BF033B" w:rsidRDefault="005C041B" w:rsidP="00BF033B">
      <w:pPr>
        <w:spacing w:before="1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28D8A58A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A53778D" w14:textId="77777777" w:rsidR="00F03DAB" w:rsidRPr="00BF033B" w:rsidRDefault="005C041B" w:rsidP="00BF033B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IC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</w:p>
    <w:p w14:paraId="0F1E1C97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z w:val="22"/>
          <w:szCs w:val="22"/>
        </w:rPr>
        <w:t>ang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age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++,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a,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ML,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aSc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113B8175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BF033B">
        <w:rPr>
          <w:rFonts w:asciiTheme="minorHAnsi" w:hAnsiTheme="minorHAnsi" w:cstheme="minorHAnsi"/>
          <w:sz w:val="22"/>
          <w:szCs w:val="22"/>
        </w:rPr>
        <w:t>Wo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d, Exc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P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Poi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 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</w:p>
    <w:p w14:paraId="32E22C9D" w14:textId="77777777" w:rsidR="00F03DAB" w:rsidRPr="00BF033B" w:rsidRDefault="005C041B" w:rsidP="00BF033B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per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s, 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</w:p>
    <w:p w14:paraId="29D644F9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abas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s: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s, 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1C20D84E" w14:textId="77777777" w:rsidR="00F03DAB" w:rsidRPr="00BF033B" w:rsidRDefault="00F03DAB" w:rsidP="00BF033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316E5A1" w14:textId="77777777" w:rsidR="00F03DAB" w:rsidRPr="00BF033B" w:rsidRDefault="005C041B" w:rsidP="00BF033B">
      <w:pPr>
        <w:ind w:left="1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BF033B">
        <w:rPr>
          <w:rFonts w:asciiTheme="minorHAnsi" w:hAnsiTheme="minorHAnsi" w:cstheme="minorHAnsi"/>
          <w:b/>
          <w:sz w:val="22"/>
          <w:szCs w:val="22"/>
        </w:rPr>
        <w:t>SE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F033B">
        <w:rPr>
          <w:rFonts w:asciiTheme="minorHAnsi" w:hAnsiTheme="minorHAnsi" w:cstheme="minorHAnsi"/>
          <w:b/>
          <w:sz w:val="22"/>
          <w:szCs w:val="22"/>
        </w:rPr>
        <w:t>S:</w:t>
      </w:r>
    </w:p>
    <w:p w14:paraId="10741B4C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em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2010</w:t>
      </w:r>
    </w:p>
    <w:p w14:paraId="5147E2DD" w14:textId="77777777" w:rsidR="00F03DAB" w:rsidRPr="00BF033B" w:rsidRDefault="005C041B" w:rsidP="00BF033B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ro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z w:val="22"/>
          <w:szCs w:val="22"/>
        </w:rPr>
        <w:t>uc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ct</w:t>
      </w:r>
    </w:p>
    <w:p w14:paraId="4DD71139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Led a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, co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and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 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F033B">
        <w:rPr>
          <w:rFonts w:asciiTheme="minorHAnsi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ba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e.</w:t>
      </w:r>
    </w:p>
    <w:p w14:paraId="4EBCA8D9" w14:textId="77777777" w:rsidR="00F03DAB" w:rsidRPr="00BF033B" w:rsidRDefault="005C041B" w:rsidP="00BF033B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up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 us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36A67150" w14:textId="77777777" w:rsidR="00F03DAB" w:rsidRPr="00BF033B" w:rsidRDefault="005C041B" w:rsidP="00BF033B">
      <w:pPr>
        <w:spacing w:before="3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ed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and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ned docu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 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 sp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A55D3CB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9AAE265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BF033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2009</w:t>
      </w:r>
    </w:p>
    <w:p w14:paraId="6BBC19C0" w14:textId="77777777" w:rsidR="00F03DAB" w:rsidRPr="00BF033B" w:rsidRDefault="005C041B" w:rsidP="00BF033B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Web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b/>
          <w:sz w:val="22"/>
          <w:szCs w:val="22"/>
        </w:rPr>
        <w:t>e D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</w:p>
    <w:p w14:paraId="2A34CB85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ned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 xml:space="preserve">eb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 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 xml:space="preserve">TML;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BF033B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BF033B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BF033B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BF033B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BF033B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BF033B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BF033B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BF033B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BF033B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BF033B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BF033B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46706F07" w14:textId="77777777" w:rsidR="00F03DAB" w:rsidRPr="00BF033B" w:rsidRDefault="00F03DAB" w:rsidP="00BF033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26044D8" w14:textId="77777777" w:rsidR="00F03DAB" w:rsidRPr="00BF033B" w:rsidRDefault="005C041B" w:rsidP="00BF033B">
      <w:pPr>
        <w:ind w:left="1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223E027D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F033B">
        <w:rPr>
          <w:rFonts w:asciiTheme="minorHAnsi" w:hAnsiTheme="minorHAnsi" w:cstheme="minorHAnsi"/>
          <w:sz w:val="22"/>
          <w:szCs w:val="22"/>
        </w:rPr>
        <w:t xml:space="preserve">d,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BF033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3FF23E17" w14:textId="77777777" w:rsidR="00F03DAB" w:rsidRPr="00BF033B" w:rsidRDefault="005C041B" w:rsidP="00BF033B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abase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In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</w:p>
    <w:p w14:paraId="4B44D989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1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00 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pan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F033B">
        <w:rPr>
          <w:rFonts w:asciiTheme="minorHAnsi" w:hAnsiTheme="minorHAnsi" w:cstheme="minorHAnsi"/>
          <w:sz w:val="22"/>
          <w:szCs w:val="22"/>
        </w:rPr>
        <w:t>s Acce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B5A4D2A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pda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 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bs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on on new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Front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e.</w:t>
      </w:r>
    </w:p>
    <w:p w14:paraId="424F096B" w14:textId="77777777" w:rsidR="00F03DAB" w:rsidRPr="00BF033B" w:rsidRDefault="005C041B" w:rsidP="00BF033B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bs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new sub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sword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6D291A72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CE879AE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ePaul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BF033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2007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–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2008</w:t>
      </w:r>
    </w:p>
    <w:p w14:paraId="5D90E233" w14:textId="77777777" w:rsidR="00F03DAB" w:rsidRPr="00BF033B" w:rsidRDefault="005C041B" w:rsidP="00BF033B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</w:p>
    <w:p w14:paraId="1A429E23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ded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sup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b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 xml:space="preserve">50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ns.</w:t>
      </w:r>
    </w:p>
    <w:p w14:paraId="08B975DE" w14:textId="77777777" w:rsidR="00F03DAB" w:rsidRPr="00BF033B" w:rsidRDefault="005C041B" w:rsidP="00BF033B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sho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so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4DEB6E42" w14:textId="77777777" w:rsidR="00F03DAB" w:rsidRPr="00BF033B" w:rsidRDefault="00F03DAB" w:rsidP="00BF033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F1C50C" w14:textId="77777777" w:rsidR="00F03DAB" w:rsidRPr="00BF033B" w:rsidRDefault="005C041B" w:rsidP="00BF033B">
      <w:pPr>
        <w:ind w:left="1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F033B">
        <w:rPr>
          <w:rFonts w:asciiTheme="minorHAnsi" w:hAnsiTheme="minorHAnsi" w:cstheme="minorHAnsi"/>
          <w:b/>
          <w:sz w:val="22"/>
          <w:szCs w:val="22"/>
        </w:rPr>
        <w:t>ITI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</w:p>
    <w:p w14:paraId="65214CDA" w14:textId="77777777" w:rsidR="00F03DAB" w:rsidRPr="00BF033B" w:rsidRDefault="005C041B" w:rsidP="00BF033B">
      <w:pPr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pan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e,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BF033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ust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2007 –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2009</w:t>
      </w:r>
    </w:p>
    <w:p w14:paraId="498E2BD3" w14:textId="77777777" w:rsidR="00F03DAB" w:rsidRPr="00BF033B" w:rsidRDefault="005C041B" w:rsidP="00BF033B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k</w:t>
      </w:r>
    </w:p>
    <w:p w14:paraId="6E341551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 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5F22B232" w14:textId="77777777" w:rsidR="00F03DAB" w:rsidRPr="00BF033B" w:rsidRDefault="005C041B" w:rsidP="00BF033B">
      <w:pPr>
        <w:ind w:left="173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BF033B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511B060C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14C3EB0E" w14:textId="77777777" w:rsidR="00F03DAB" w:rsidRPr="00BF033B" w:rsidRDefault="005C041B" w:rsidP="00BF033B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BF033B">
        <w:rPr>
          <w:rFonts w:asciiTheme="minorHAnsi" w:hAnsiTheme="minorHAnsi" w:cstheme="minorHAnsi"/>
          <w:b/>
          <w:sz w:val="22"/>
          <w:szCs w:val="22"/>
        </w:rPr>
        <w:t>IVI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IE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</w:p>
    <w:p w14:paraId="3B1D32C1" w14:textId="77777777" w:rsidR="00F03DAB" w:rsidRPr="00BF033B" w:rsidRDefault="005C041B" w:rsidP="00BF033B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6A30F891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BF033B">
        <w:rPr>
          <w:rFonts w:asciiTheme="minorHAnsi" w:hAnsiTheme="minorHAnsi" w:cstheme="minorHAnsi"/>
          <w:sz w:val="22"/>
          <w:szCs w:val="22"/>
        </w:rPr>
        <w:t>e Soc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ap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 xml:space="preserve">09 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73BCC670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Stud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oc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BF033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2008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2C15A8E1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BF033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ey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onor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BF033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55FC92A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5942056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EA95823" w14:textId="77777777" w:rsidR="00F03DAB" w:rsidRPr="00BF033B" w:rsidRDefault="005C041B" w:rsidP="00BF033B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D33807A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31A708D6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00AD693" w14:textId="77777777" w:rsidR="00F03DAB" w:rsidRPr="00BF033B" w:rsidRDefault="005C041B" w:rsidP="00BF033B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1005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Georg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60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BF033B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BF033B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6AD6C7A0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B539A3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F710D7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0F1D58C2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3E2C07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CFFC6EA" w14:textId="77777777" w:rsidR="00F03DAB" w:rsidRPr="00BF033B" w:rsidRDefault="005C041B" w:rsidP="00BF033B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5B7EE5BC" w14:textId="77777777" w:rsidR="00F03DAB" w:rsidRPr="00BF033B" w:rsidRDefault="005C041B" w:rsidP="00BF033B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lor 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M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2E403843" w14:textId="77777777" w:rsidR="00F03DAB" w:rsidRPr="00BF033B" w:rsidRDefault="005C041B" w:rsidP="00BF033B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BF03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70BB2972" w14:textId="77777777" w:rsidR="00F03DAB" w:rsidRPr="00BF033B" w:rsidRDefault="005C041B" w:rsidP="00BF033B">
      <w:pPr>
        <w:spacing w:before="1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G.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. 3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z w:val="22"/>
          <w:szCs w:val="22"/>
        </w:rPr>
        <w:t>1/4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5731E2B7" w14:textId="77777777" w:rsidR="00F03DAB" w:rsidRPr="00BF033B" w:rsidRDefault="005C041B" w:rsidP="00BF033B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2FD35A54" w14:textId="77777777" w:rsidR="00F03DAB" w:rsidRPr="00BF033B" w:rsidRDefault="00F03DAB" w:rsidP="00BF033B">
      <w:pPr>
        <w:spacing w:before="5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A3D05CE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14A00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C4B1CFC" w14:textId="77777777" w:rsidR="00F03DAB" w:rsidRPr="00BF033B" w:rsidRDefault="005C041B" w:rsidP="00BF033B">
      <w:pPr>
        <w:ind w:left="3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USA T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k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&amp;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z w:val="22"/>
          <w:szCs w:val="22"/>
        </w:rPr>
        <w:t>iel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ian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pol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</w:p>
    <w:p w14:paraId="08A3A221" w14:textId="77777777" w:rsidR="00F03DAB" w:rsidRPr="00BF033B" w:rsidRDefault="005C041B" w:rsidP="00BF033B">
      <w:pPr>
        <w:spacing w:before="5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BF033B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Summ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088F7068" w14:textId="77777777" w:rsidR="00F03DAB" w:rsidRPr="00BF033B" w:rsidRDefault="005C041B" w:rsidP="00BF033B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01D803E7" w14:textId="77777777" w:rsidR="00F03DAB" w:rsidRPr="00BF033B" w:rsidRDefault="005C041B" w:rsidP="00BF033B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BD4A5C2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bet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int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rnet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info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ribu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ion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71A5848" w14:textId="77777777" w:rsidR="00F03DAB" w:rsidRPr="00BF033B" w:rsidRDefault="005C041B" w:rsidP="00BF033B">
      <w:pPr>
        <w:spacing w:before="33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iting,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di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ily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dep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ment ma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8B9B82C" w14:textId="77777777" w:rsidR="00F03DAB" w:rsidRPr="00BF033B" w:rsidRDefault="005C041B" w:rsidP="00BF033B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17E7CA5D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z w:val="22"/>
          <w:szCs w:val="22"/>
        </w:rPr>
        <w:t>Gen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rated 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for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ld 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rand op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77DB3DAF" w14:textId="77777777" w:rsidR="00F03DAB" w:rsidRPr="00BF033B" w:rsidRDefault="005C041B" w:rsidP="00BF033B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Upd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 ev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ry 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k me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30DA4A47" w14:textId="77777777" w:rsidR="00F03DAB" w:rsidRPr="00BF033B" w:rsidRDefault="005C041B" w:rsidP="00BF033B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Dep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 in o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lo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tion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ion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41604841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C0C3E0" w14:textId="77777777" w:rsidR="00F03DAB" w:rsidRPr="00BF033B" w:rsidRDefault="005C041B" w:rsidP="00BF033B">
      <w:pPr>
        <w:ind w:left="3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l U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ive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sit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Ch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</w:p>
    <w:p w14:paraId="6F272F2E" w14:textId="77777777" w:rsidR="00F03DAB" w:rsidRPr="00BF033B" w:rsidRDefault="005C041B" w:rsidP="00BF033B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BF033B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BF033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BF033B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BF033B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August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20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4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–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ry 20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4D49EA80" w14:textId="77777777" w:rsidR="00F03DAB" w:rsidRPr="00BF033B" w:rsidRDefault="005C041B" w:rsidP="00BF033B">
      <w:pPr>
        <w:spacing w:before="27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24AFED1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tuden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dvi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ervi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7B614D5" w14:textId="77777777" w:rsidR="00F03DAB" w:rsidRPr="00BF033B" w:rsidRDefault="005C041B" w:rsidP="00BF033B">
      <w:pPr>
        <w:spacing w:before="44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021E7823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pict w14:anchorId="65F392E1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z w:val="22"/>
          <w:szCs w:val="22"/>
        </w:rPr>
        <w:t>Acqu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main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kno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dge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nur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pro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 pr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udent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udiov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teria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boo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erve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rial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quip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ent. An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dep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dire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 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F49EB2D" w14:textId="77777777" w:rsidR="00F03DAB" w:rsidRPr="00BF033B" w:rsidRDefault="005C041B" w:rsidP="00BF033B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At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ompu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tudent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ing me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lo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king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21CFCEE1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4043B0" w14:textId="77777777" w:rsidR="00F03DAB" w:rsidRPr="00BF033B" w:rsidRDefault="005C041B" w:rsidP="00BF033B">
      <w:pPr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ry 20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6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08718863" w14:textId="77777777" w:rsidR="00F03DAB" w:rsidRPr="00BF033B" w:rsidRDefault="005C041B" w:rsidP="00BF033B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C56BC79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uppo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by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rket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 th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fly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 me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phil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opic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mmuni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68A0274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8CD05D" w14:textId="77777777" w:rsidR="00F03DAB" w:rsidRPr="00BF033B" w:rsidRDefault="005C041B" w:rsidP="00BF033B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6894CAB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r, Sept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702270C6" w14:textId="77777777" w:rsidR="00F03DAB" w:rsidRPr="00BF033B" w:rsidRDefault="005C041B" w:rsidP="00BF033B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mpus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udents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mili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44D58D5" w14:textId="77777777" w:rsidR="00F03DAB" w:rsidRPr="00BF033B" w:rsidRDefault="005C041B" w:rsidP="00BF033B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rain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ix new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mbas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dors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 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liv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sz w:val="22"/>
          <w:szCs w:val="22"/>
        </w:rPr>
        <w:t>mpus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ov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5655DBCA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DDAA54" w14:textId="77777777" w:rsidR="00F03DAB" w:rsidRPr="00BF033B" w:rsidRDefault="005C041B" w:rsidP="00BF033B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ptem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20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rch 20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70DC191A" w14:textId="77777777" w:rsidR="00F03DAB" w:rsidRPr="00BF033B" w:rsidRDefault="005C041B" w:rsidP="00BF033B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pict w14:anchorId="4C4F0660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rui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ed 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nd c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ub’s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nnu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 fund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46BBEA50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218E03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F5F9AEA" w14:textId="77777777" w:rsidR="00F03DAB" w:rsidRPr="00BF033B" w:rsidRDefault="005C041B" w:rsidP="00BF033B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BF033B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BF033B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BF033B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BF033B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BF033B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BF033B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11C6EE88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456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 xml:space="preserve">ood,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 60654</w:t>
      </w:r>
    </w:p>
    <w:p w14:paraId="17B9A410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773)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55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 xml:space="preserve">5555   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BF033B">
          <w:rPr>
            <w:rFonts w:asciiTheme="minorHAnsi" w:hAnsiTheme="minorHAnsi" w:cstheme="minorHAnsi"/>
            <w:sz w:val="22"/>
            <w:szCs w:val="22"/>
          </w:rPr>
          <w:t>nan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F033B">
          <w:rPr>
            <w:rFonts w:asciiTheme="minorHAnsi" w:hAnsiTheme="minorHAnsi" w:cstheme="minorHAnsi"/>
            <w:sz w:val="22"/>
            <w:szCs w:val="22"/>
          </w:rPr>
          <w:t>e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BF033B">
          <w:rPr>
            <w:rFonts w:asciiTheme="minorHAnsi" w:hAnsiTheme="minorHAnsi" w:cstheme="minorHAnsi"/>
            <w:sz w:val="22"/>
            <w:szCs w:val="22"/>
          </w:rPr>
          <w:t>s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F033B">
          <w:rPr>
            <w:rFonts w:asciiTheme="minorHAnsi" w:hAnsiTheme="minorHAnsi" w:cstheme="minorHAnsi"/>
            <w:sz w:val="22"/>
            <w:szCs w:val="22"/>
          </w:rPr>
          <w:t>ude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F033B">
          <w:rPr>
            <w:rFonts w:asciiTheme="minorHAnsi" w:hAnsiTheme="minorHAnsi" w:cstheme="minorHAnsi"/>
            <w:sz w:val="22"/>
            <w:szCs w:val="22"/>
          </w:rPr>
          <w:t>s.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F033B">
          <w:rPr>
            <w:rFonts w:asciiTheme="minorHAnsi" w:hAnsiTheme="minorHAnsi" w:cstheme="minorHAnsi"/>
            <w:sz w:val="22"/>
            <w:szCs w:val="22"/>
          </w:rPr>
          <w:t>ep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F033B">
          <w:rPr>
            <w:rFonts w:asciiTheme="minorHAnsi" w:hAnsiTheme="minorHAnsi" w:cstheme="minorHAnsi"/>
            <w:sz w:val="22"/>
            <w:szCs w:val="22"/>
          </w:rPr>
          <w:t>.e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F033B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47D7A652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7146D95" w14:textId="77777777" w:rsidR="00F03DAB" w:rsidRPr="00BF033B" w:rsidRDefault="005C041B" w:rsidP="00BF033B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25BCC625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0EB46AF1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our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rs of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ve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 commun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ons,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dia,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publ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>lations</w:t>
      </w:r>
    </w:p>
    <w:p w14:paraId="560A4B30" w14:textId="77777777" w:rsidR="00F03DAB" w:rsidRPr="00BF033B" w:rsidRDefault="005C041B" w:rsidP="00BF033B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F033B">
        <w:rPr>
          <w:rFonts w:asciiTheme="minorHAnsi" w:hAnsiTheme="minorHAnsi" w:cstheme="minorHAnsi"/>
          <w:sz w:val="22"/>
          <w:szCs w:val="22"/>
        </w:rPr>
        <w:t>du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te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l ed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 pub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ic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 xml:space="preserve">lations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rtis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with cou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rk in theo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in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z w:val="22"/>
          <w:szCs w:val="22"/>
        </w:rPr>
        <w:t>mpa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ns, 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str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planning</w:t>
      </w:r>
    </w:p>
    <w:p w14:paraId="63F350CB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3A775FC4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086F6C38" w14:textId="77777777" w:rsidR="00F03DAB" w:rsidRPr="00BF033B" w:rsidRDefault="00F03DAB" w:rsidP="00BF033B">
      <w:pPr>
        <w:spacing w:before="17"/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3597461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76968A2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1DFB4C3" w14:textId="77777777" w:rsidR="00F03DAB" w:rsidRPr="00BF033B" w:rsidRDefault="005C041B" w:rsidP="00BF033B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2E269999" w14:textId="77777777" w:rsidR="00F03DAB" w:rsidRPr="00BF033B" w:rsidRDefault="005C041B" w:rsidP="00BF033B">
      <w:pPr>
        <w:spacing w:before="29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19DF46B2" w14:textId="77777777" w:rsidR="00F03DAB" w:rsidRPr="00BF033B" w:rsidRDefault="005C041B" w:rsidP="00BF033B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Mast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 of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rts in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ubl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lations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Adv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rtis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 20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>0</w:t>
      </w:r>
    </w:p>
    <w:p w14:paraId="25A7D26A" w14:textId="77777777" w:rsidR="00F03DAB" w:rsidRPr="00BF033B" w:rsidRDefault="00F03DAB" w:rsidP="00BF033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23FE561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outh Unive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K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MO</w:t>
      </w:r>
    </w:p>
    <w:p w14:paraId="584F8EE8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7F2A3DDB" w14:textId="77777777" w:rsidR="00F03DAB" w:rsidRPr="00BF033B" w:rsidRDefault="00F03DAB" w:rsidP="00BF033B">
      <w:pPr>
        <w:spacing w:before="17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2940A2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455220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1063290" w14:textId="77777777" w:rsidR="00F03DAB" w:rsidRPr="00BF033B" w:rsidRDefault="005C041B" w:rsidP="00BF033B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BF033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BF033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BF033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BF033B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45CEB2FA" w14:textId="77777777" w:rsidR="00F03DAB" w:rsidRPr="00BF033B" w:rsidRDefault="005C041B" w:rsidP="00BF033B">
      <w:pPr>
        <w:spacing w:before="29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25B4F38B" w14:textId="77777777" w:rsidR="00F03DAB" w:rsidRPr="00BF033B" w:rsidRDefault="005C041B" w:rsidP="00BF033B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ox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Chic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ws, Ch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2008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F033B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2009</w:t>
      </w:r>
    </w:p>
    <w:p w14:paraId="29EFE35B" w14:textId="77777777" w:rsidR="00F03DAB" w:rsidRPr="00BF033B" w:rsidRDefault="005C041B" w:rsidP="00BF033B">
      <w:pPr>
        <w:ind w:left="88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10A1AF3C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s 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le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to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romote 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nts and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onv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hl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hts of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72F1D4F3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pp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</w:p>
    <w:p w14:paraId="428365A3" w14:textId="77777777" w:rsidR="00F03DAB" w:rsidRPr="00BF033B" w:rsidRDefault="005C041B" w:rsidP="00BF033B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5CC39C9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Cr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ted 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 pub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 for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 audi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>s, 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lud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wsl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 Assisted in the pl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nning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z w:val="22"/>
          <w:szCs w:val="22"/>
        </w:rPr>
        <w:t>ut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 of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promotion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 ev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nts,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lud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 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BF033B">
        <w:rPr>
          <w:rFonts w:asciiTheme="minorHAnsi" w:hAnsiTheme="minorHAnsi" w:cstheme="minorHAnsi"/>
          <w:sz w:val="22"/>
          <w:szCs w:val="22"/>
        </w:rPr>
        <w:t>fl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sh mob‖</w:t>
      </w:r>
      <w:r w:rsidRPr="00BF033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with over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50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rticip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nts</w:t>
      </w:r>
    </w:p>
    <w:p w14:paraId="45DF05B1" w14:textId="77777777" w:rsidR="00F03DAB" w:rsidRPr="00BF033B" w:rsidRDefault="005C041B" w:rsidP="00BF033B">
      <w:pPr>
        <w:ind w:left="88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26D19536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publ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z w:val="22"/>
          <w:szCs w:val="22"/>
        </w:rPr>
        <w:t>pp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>s, le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s, co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tests,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hib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ts for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hAnsiTheme="minorHAnsi" w:cstheme="minorHAnsi"/>
          <w:sz w:val="22"/>
          <w:szCs w:val="22"/>
        </w:rPr>
        <w:t>ox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ws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</w:p>
    <w:p w14:paraId="17EA2B39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88EDF8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sz w:val="22"/>
          <w:szCs w:val="22"/>
        </w:rPr>
        <w:t>Sp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i/>
          <w:sz w:val="22"/>
          <w:szCs w:val="22"/>
        </w:rPr>
        <w:t>ial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591E08C7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ws,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Y, 2007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– 2008</w:t>
      </w:r>
    </w:p>
    <w:p w14:paraId="70439148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5155ED24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opo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oppo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tun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to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por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te 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w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dia into 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on’s str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</w:p>
    <w:p w14:paraId="6B2972EF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unic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</w:p>
    <w:p w14:paraId="302B3DBA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68776494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loped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ma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org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on’s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book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in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 xml:space="preserve">,500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F033B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irst 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x</w:t>
      </w:r>
    </w:p>
    <w:p w14:paraId="05EBC8A3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F033B">
        <w:rPr>
          <w:rFonts w:asciiTheme="minorHAnsi" w:hAnsiTheme="minorHAnsi" w:cstheme="minorHAnsi"/>
          <w:sz w:val="22"/>
          <w:szCs w:val="22"/>
        </w:rPr>
        <w:t>ks</w:t>
      </w:r>
    </w:p>
    <w:p w14:paraId="417CD44E" w14:textId="77777777" w:rsidR="00F03DAB" w:rsidRPr="00BF033B" w:rsidRDefault="005C041B" w:rsidP="00BF033B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75A6E30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Col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ta,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 indust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rts,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ovided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port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with pr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 sour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>s 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 sto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ies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onsi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tent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hAnsiTheme="minorHAnsi" w:cstheme="minorHAnsi"/>
          <w:sz w:val="22"/>
          <w:szCs w:val="22"/>
        </w:rPr>
        <w:t xml:space="preserve">d of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dule</w:t>
      </w:r>
    </w:p>
    <w:p w14:paraId="6CE98BED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56A9E9E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F7EFE7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5F5C465" w14:textId="77777777" w:rsidR="00F03DAB" w:rsidRPr="00BF033B" w:rsidRDefault="005C041B" w:rsidP="00BF033B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BF033B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BF033B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507C3F5E" w14:textId="77777777" w:rsidR="00F03DAB" w:rsidRPr="00BF033B" w:rsidRDefault="005C041B" w:rsidP="00BF033B">
      <w:pPr>
        <w:spacing w:before="29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4997C979" w14:textId="77777777" w:rsidR="00F03DAB" w:rsidRPr="00BF033B" w:rsidRDefault="005C041B" w:rsidP="00BF033B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Ma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shall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Compa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Chic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2006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5F18F601" w14:textId="77777777" w:rsidR="00F03DAB" w:rsidRPr="00BF033B" w:rsidRDefault="005C041B" w:rsidP="00BF033B">
      <w:pPr>
        <w:ind w:left="8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341FAE8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rve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usto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 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ki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 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rious p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ment tr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ions</w:t>
      </w:r>
    </w:p>
    <w:p w14:paraId="5BA27667" w14:textId="77777777" w:rsidR="00F03DAB" w:rsidRPr="00BF033B" w:rsidRDefault="005C041B" w:rsidP="00BF033B">
      <w:pPr>
        <w:spacing w:before="5"/>
        <w:ind w:left="898" w:right="663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ss 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sh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BF033B">
        <w:rPr>
          <w:rFonts w:asciiTheme="minorHAnsi" w:hAnsiTheme="minorHAnsi" w:cstheme="minorHAnsi"/>
          <w:sz w:val="22"/>
          <w:szCs w:val="22"/>
        </w:rPr>
        <w:t>uick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s, 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sul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 being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hon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 Emp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mes</w:t>
      </w:r>
    </w:p>
    <w:p w14:paraId="02A538CB" w14:textId="77777777" w:rsidR="00F03DAB" w:rsidRPr="00BF033B" w:rsidRDefault="005C041B" w:rsidP="00BF033B">
      <w:pPr>
        <w:ind w:left="898" w:right="1685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5437D75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sh 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>ip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 of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>vious d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led 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port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 the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di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ing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rtme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t,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the 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ving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the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ompa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$2000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hAnsiTheme="minorHAnsi" w:cstheme="minorHAnsi"/>
          <w:sz w:val="22"/>
          <w:szCs w:val="22"/>
        </w:rPr>
        <w:t>month</w:t>
      </w:r>
    </w:p>
    <w:p w14:paraId="17808264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816E41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139F65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7AC3E3A" w14:textId="77777777" w:rsidR="00F03DAB" w:rsidRPr="00BF033B" w:rsidRDefault="005C041B" w:rsidP="00BF033B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Gold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 K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Hon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 So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Memb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r, 20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8</w:t>
      </w:r>
    </w:p>
    <w:p w14:paraId="75DBE9A5" w14:textId="77777777" w:rsidR="00F03DAB" w:rsidRPr="00BF033B" w:rsidRDefault="005C041B" w:rsidP="00BF033B">
      <w:pPr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Amo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hola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ship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pient, 2008</w:t>
      </w:r>
    </w:p>
    <w:p w14:paraId="109F5016" w14:textId="77777777" w:rsidR="00F03DAB" w:rsidRPr="00BF033B" w:rsidRDefault="005C041B" w:rsidP="00BF033B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Ma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Club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2007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4AD01A42" w14:textId="77777777" w:rsidR="00F03DAB" w:rsidRPr="00BF033B" w:rsidRDefault="005C041B" w:rsidP="00BF033B">
      <w:pPr>
        <w:spacing w:before="29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lastRenderedPageBreak/>
        <w:t>Ho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2C8C2DA5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8BFDA5A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3286625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FE35CCE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06C09A1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BBA2134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E98BF2D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24EB01C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6B026BA" w14:textId="77777777" w:rsidR="00F03DAB" w:rsidRPr="00BF033B" w:rsidRDefault="005C041B" w:rsidP="00BF033B">
      <w:pPr>
        <w:ind w:left="106" w:right="-5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ECA9BF1" w14:textId="77777777" w:rsidR="00F03DAB" w:rsidRPr="00BF033B" w:rsidRDefault="005C041B" w:rsidP="00BF033B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F033B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0DCD3562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85B95C" w14:textId="77777777" w:rsidR="00F03DAB" w:rsidRPr="00BF033B" w:rsidRDefault="005C041B" w:rsidP="00BF033B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6924C035" w14:textId="77777777" w:rsidR="00F03DAB" w:rsidRPr="00BF033B" w:rsidRDefault="005C041B" w:rsidP="00BF033B">
      <w:pPr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BF033B">
          <w:rPr>
            <w:rFonts w:asciiTheme="minorHAnsi" w:hAnsiTheme="minorHAnsi" w:cstheme="minorHAnsi"/>
            <w:sz w:val="22"/>
            <w:szCs w:val="22"/>
          </w:rPr>
          <w:t>h.23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F033B">
          <w:rPr>
            <w:rFonts w:asciiTheme="minorHAnsi" w:hAnsiTheme="minorHAnsi" w:cstheme="minorHAnsi"/>
            <w:sz w:val="22"/>
            <w:szCs w:val="22"/>
          </w:rPr>
          <w:t>g</w:t>
        </w:r>
        <w:r w:rsidRPr="00BF033B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F033B">
          <w:rPr>
            <w:rFonts w:asciiTheme="minorHAnsi" w:hAnsiTheme="minorHAnsi" w:cstheme="minorHAnsi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BF033B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BF033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312)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55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1111</w:t>
      </w:r>
    </w:p>
    <w:p w14:paraId="41EE9D87" w14:textId="77777777" w:rsidR="00F03DAB" w:rsidRPr="00BF033B" w:rsidRDefault="005C041B" w:rsidP="00BF033B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BF033B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BF033B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BF033B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BF033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7">
        <w:r w:rsidRPr="00BF033B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BF033B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BF033B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BF033B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BF033B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BF033B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7A1E0993" w14:textId="77777777" w:rsidR="00F03DAB" w:rsidRPr="00BF033B" w:rsidRDefault="005C041B" w:rsidP="00BF033B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2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ire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iting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ical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</w:p>
    <w:p w14:paraId="6D623BD1" w14:textId="77777777" w:rsidR="00F03DAB" w:rsidRPr="00BF033B" w:rsidRDefault="005C041B" w:rsidP="00BF033B">
      <w:pPr>
        <w:ind w:left="118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leted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Atl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BF033B">
        <w:rPr>
          <w:rFonts w:asciiTheme="minorHAnsi" w:hAnsiTheme="minorHAnsi" w:cstheme="minorHAnsi"/>
          <w:i/>
          <w:sz w:val="22"/>
          <w:szCs w:val="22"/>
        </w:rPr>
        <w:t>tis</w:t>
      </w:r>
      <w:r w:rsidRPr="00BF033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BF033B">
        <w:rPr>
          <w:rFonts w:asciiTheme="minorHAnsi" w:hAnsiTheme="minorHAnsi" w:cstheme="minorHAnsi"/>
          <w:i/>
          <w:sz w:val="22"/>
          <w:szCs w:val="22"/>
        </w:rPr>
        <w:t>l</w:t>
      </w:r>
      <w:r w:rsidRPr="00BF033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De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z w:val="22"/>
          <w:szCs w:val="22"/>
        </w:rPr>
        <w:t>ee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BF033B">
        <w:rPr>
          <w:rFonts w:asciiTheme="minorHAnsi" w:hAnsiTheme="minorHAnsi" w:cstheme="minorHAnsi"/>
          <w:i/>
          <w:sz w:val="22"/>
          <w:szCs w:val="22"/>
        </w:rPr>
        <w:t>y</w:t>
      </w:r>
      <w:r w:rsidRPr="00BF033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P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BF033B">
        <w:rPr>
          <w:rFonts w:asciiTheme="minorHAnsi" w:hAnsiTheme="minorHAnsi" w:cstheme="minorHAnsi"/>
          <w:i/>
          <w:sz w:val="22"/>
          <w:szCs w:val="22"/>
        </w:rPr>
        <w:t>m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</w:p>
    <w:p w14:paraId="6C9DC506" w14:textId="77777777" w:rsidR="00F03DAB" w:rsidRPr="00BF033B" w:rsidRDefault="005C041B" w:rsidP="00BF033B">
      <w:pPr>
        <w:ind w:left="118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8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ice,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BF033B">
        <w:rPr>
          <w:rFonts w:asciiTheme="minorHAnsi" w:hAnsiTheme="minorHAnsi" w:cstheme="minorHAnsi"/>
          <w:sz w:val="22"/>
          <w:szCs w:val="22"/>
        </w:rPr>
        <w:t>ais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la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</w:p>
    <w:p w14:paraId="7B9C5A02" w14:textId="77777777" w:rsidR="00F03DAB" w:rsidRPr="00BF033B" w:rsidRDefault="005C041B" w:rsidP="00BF033B">
      <w:pPr>
        <w:ind w:left="118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835EF0B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08205DA1" w14:textId="77777777" w:rsidR="00F03DAB" w:rsidRPr="00BF033B" w:rsidRDefault="005C041B" w:rsidP="00BF033B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DUC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</w:p>
    <w:p w14:paraId="5CB49ACA" w14:textId="77777777" w:rsidR="00F03DAB" w:rsidRPr="00BF033B" w:rsidRDefault="005C041B" w:rsidP="00BF033B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17A32528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tl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ee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BF033B">
        <w:rPr>
          <w:rFonts w:asciiTheme="minorHAnsi" w:hAnsiTheme="minorHAnsi" w:cstheme="minorHAnsi"/>
          <w:sz w:val="22"/>
          <w:szCs w:val="22"/>
        </w:rPr>
        <w:t>ad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9</w:t>
      </w:r>
    </w:p>
    <w:p w14:paraId="68D526FA" w14:textId="77777777" w:rsidR="00F03DAB" w:rsidRPr="00BF033B" w:rsidRDefault="005C041B" w:rsidP="00BF033B">
      <w:pPr>
        <w:ind w:left="27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z w:val="22"/>
          <w:szCs w:val="22"/>
        </w:rPr>
        <w:t>.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A.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in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Di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F033B">
        <w:rPr>
          <w:rFonts w:asciiTheme="minorHAnsi" w:hAnsiTheme="minorHAnsi" w:cstheme="minorHAnsi"/>
          <w:b/>
          <w:sz w:val="22"/>
          <w:szCs w:val="22"/>
        </w:rPr>
        <w:t>it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Cin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54452E8B" w14:textId="77777777" w:rsidR="00F03DAB" w:rsidRPr="00BF033B" w:rsidRDefault="005C041B" w:rsidP="00BF033B">
      <w:pPr>
        <w:ind w:left="271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BF033B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7D176FA5" w14:textId="77777777" w:rsidR="00F03DAB" w:rsidRPr="00BF033B" w:rsidRDefault="005C041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4930CFFD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07231564" w14:textId="77777777" w:rsidR="00F03DAB" w:rsidRPr="00BF033B" w:rsidRDefault="005C041B" w:rsidP="00BF033B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NT</w:t>
      </w:r>
      <w:r w:rsidRPr="00BF033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</w:p>
    <w:p w14:paraId="67F847F6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ED8FC5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Dir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F033B">
        <w:rPr>
          <w:rFonts w:asciiTheme="minorHAnsi" w:hAnsiTheme="minorHAnsi" w:cstheme="minorHAnsi"/>
          <w:b/>
          <w:sz w:val="22"/>
          <w:szCs w:val="22"/>
        </w:rPr>
        <w:t>r/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Atl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BF033B">
        <w:rPr>
          <w:rFonts w:asciiTheme="minorHAnsi" w:hAnsiTheme="minorHAnsi" w:cstheme="minorHAnsi"/>
          <w:i/>
          <w:sz w:val="22"/>
          <w:szCs w:val="22"/>
        </w:rPr>
        <w:t>tis</w:t>
      </w:r>
      <w:r w:rsidRPr="00BF033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z w:val="22"/>
          <w:szCs w:val="22"/>
        </w:rPr>
        <w:t>me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z w:val="22"/>
          <w:szCs w:val="22"/>
        </w:rPr>
        <w:t>y,</w:t>
      </w:r>
      <w:r w:rsidRPr="00BF033B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ese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46B14585" w14:textId="77777777" w:rsidR="00F03DAB" w:rsidRPr="00BF033B" w:rsidRDefault="005C041B" w:rsidP="00BF033B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ab/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ire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Atla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tis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ad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am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 xml:space="preserve">al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s 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ili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iti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19C4C7B3" w14:textId="77777777" w:rsidR="00F03DAB" w:rsidRPr="00BF033B" w:rsidRDefault="005C041B" w:rsidP="00BF033B">
      <w:pPr>
        <w:tabs>
          <w:tab w:val="left" w:pos="2260"/>
        </w:tabs>
        <w:spacing w:before="4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ab/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el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ate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ct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th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eside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D2DE356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7734C1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BF033B">
        <w:rPr>
          <w:rFonts w:asciiTheme="minorHAnsi" w:hAnsiTheme="minorHAnsi" w:cstheme="minorHAnsi"/>
          <w:b/>
          <w:sz w:val="22"/>
          <w:szCs w:val="22"/>
        </w:rPr>
        <w:t>Pr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r/C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per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fiki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ll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tive</w:t>
      </w:r>
      <w:r w:rsidRPr="00BF033B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z w:val="22"/>
          <w:szCs w:val="22"/>
        </w:rPr>
        <w:t>me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z w:val="22"/>
          <w:szCs w:val="22"/>
        </w:rPr>
        <w:t>y,</w:t>
      </w:r>
      <w:r w:rsidRPr="00BF033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Ke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a/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ese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7C2FBA22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eled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Ke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F033B">
        <w:rPr>
          <w:rFonts w:asciiTheme="minorHAnsi" w:hAnsiTheme="minorHAnsi" w:cstheme="minorHAnsi"/>
          <w:sz w:val="22"/>
          <w:szCs w:val="22"/>
        </w:rPr>
        <w:t>tra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</w:p>
    <w:p w14:paraId="4E04AB61" w14:textId="77777777" w:rsidR="00F03DAB" w:rsidRPr="00BF033B" w:rsidRDefault="005C041B" w:rsidP="00BF033B">
      <w:pPr>
        <w:ind w:left="226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242F79FD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>1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lea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4C6798E7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D61C663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As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BF033B">
        <w:rPr>
          <w:rFonts w:asciiTheme="minorHAnsi" w:hAnsiTheme="minorHAnsi" w:cstheme="minorHAnsi"/>
          <w:b/>
          <w:sz w:val="22"/>
          <w:szCs w:val="22"/>
        </w:rPr>
        <w:t>nt</w:t>
      </w:r>
      <w:r w:rsidRPr="00BF033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Pr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Ric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i/>
          <w:sz w:val="22"/>
          <w:szCs w:val="22"/>
        </w:rPr>
        <w:t>ter</w:t>
      </w:r>
      <w:r w:rsidRPr="00BF033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BF033B">
        <w:rPr>
          <w:rFonts w:asciiTheme="minorHAnsi" w:hAnsiTheme="minorHAnsi" w:cstheme="minorHAnsi"/>
          <w:i/>
          <w:sz w:val="22"/>
          <w:szCs w:val="22"/>
        </w:rPr>
        <w:t>i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,</w:t>
      </w:r>
      <w:r w:rsidRPr="00BF033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6B049017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ith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cti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itie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la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2918B12D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351D7B3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BF033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BF033B">
        <w:rPr>
          <w:rFonts w:asciiTheme="minorHAnsi" w:hAnsiTheme="minorHAnsi" w:cstheme="minorHAnsi"/>
          <w:w w:val="99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ices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z w:val="22"/>
          <w:szCs w:val="22"/>
        </w:rPr>
        <w:t>me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9</w:t>
      </w:r>
    </w:p>
    <w:p w14:paraId="65CCCB63" w14:textId="77777777" w:rsidR="00F03DAB" w:rsidRPr="00BF033B" w:rsidRDefault="005C041B" w:rsidP="00BF033B">
      <w:pPr>
        <w:tabs>
          <w:tab w:val="left" w:pos="2260"/>
        </w:tabs>
        <w:spacing w:before="1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ab/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ice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izati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cial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F033B">
        <w:rPr>
          <w:rFonts w:asciiTheme="minorHAnsi" w:hAnsiTheme="minorHAnsi" w:cstheme="minorHAnsi"/>
          <w:sz w:val="22"/>
          <w:szCs w:val="22"/>
        </w:rPr>
        <w:t>tice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all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els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 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t.</w:t>
      </w:r>
    </w:p>
    <w:p w14:paraId="7CA37B3D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BBD10B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Fe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F033B">
        <w:rPr>
          <w:rFonts w:asciiTheme="minorHAnsi" w:hAnsiTheme="minorHAnsi" w:cstheme="minorHAnsi"/>
          <w:b/>
          <w:sz w:val="22"/>
          <w:szCs w:val="22"/>
        </w:rPr>
        <w:t>ured</w:t>
      </w:r>
      <w:r w:rsidRPr="00BF033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:</w:t>
      </w:r>
      <w:r w:rsidRPr="00BF033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i/>
          <w:sz w:val="22"/>
          <w:szCs w:val="22"/>
        </w:rPr>
        <w:t>iver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l</w:t>
      </w:r>
      <w:r w:rsidRPr="00BF033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BF033B">
        <w:rPr>
          <w:rFonts w:asciiTheme="minorHAnsi" w:hAnsiTheme="minorHAnsi" w:cstheme="minorHAnsi"/>
          <w:i/>
          <w:sz w:val="22"/>
          <w:szCs w:val="22"/>
        </w:rPr>
        <w:t>i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7</w:t>
      </w:r>
    </w:p>
    <w:p w14:paraId="0E4F4C78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ed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aid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tra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aid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Ex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BF033B">
        <w:rPr>
          <w:rFonts w:asciiTheme="minorHAnsi" w:hAnsiTheme="minorHAnsi" w:cstheme="minorHAnsi"/>
          <w:i/>
          <w:sz w:val="22"/>
          <w:szCs w:val="22"/>
        </w:rPr>
        <w:t>,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13355749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624E23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ACAD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PR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</w:p>
    <w:p w14:paraId="565C342F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4AD401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Dire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BF033B">
        <w:rPr>
          <w:rFonts w:asciiTheme="minorHAnsi" w:hAnsiTheme="minorHAnsi" w:cstheme="minorHAnsi"/>
          <w:b/>
          <w:sz w:val="22"/>
          <w:szCs w:val="22"/>
        </w:rPr>
        <w:t>r: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p</w:t>
      </w:r>
      <w:r w:rsidRPr="00BF033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i/>
          <w:sz w:val="22"/>
          <w:szCs w:val="22"/>
        </w:rPr>
        <w:t>ts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m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vie</w:t>
      </w:r>
      <w:r w:rsidRPr="00BF033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f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P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i/>
          <w:sz w:val="22"/>
          <w:szCs w:val="22"/>
        </w:rPr>
        <w:t>ject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Bl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z w:val="22"/>
          <w:szCs w:val="22"/>
        </w:rPr>
        <w:t>eli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BF033B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8</w:t>
      </w:r>
    </w:p>
    <w:p w14:paraId="13B405EE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ted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itt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ire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ted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 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F033B">
        <w:rPr>
          <w:rFonts w:asciiTheme="minorHAnsi" w:hAnsiTheme="minorHAnsi" w:cstheme="minorHAnsi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7C542D96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465C130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Pr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r:</w:t>
      </w:r>
      <w:r w:rsidRPr="00BF033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Ri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m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z w:val="22"/>
          <w:szCs w:val="22"/>
        </w:rPr>
        <w:t>ic</w:t>
      </w:r>
      <w:r w:rsidRPr="00BF033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vi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i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7</w:t>
      </w:r>
    </w:p>
    <w:p w14:paraId="0EB12548" w14:textId="77777777" w:rsidR="00F03DAB" w:rsidRPr="00BF033B" w:rsidRDefault="005C041B" w:rsidP="00BF033B">
      <w:pPr>
        <w:ind w:left="190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 </w:t>
      </w:r>
      <w:r w:rsidRPr="00BF033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DJ 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4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3CF002A3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A20BFE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NCE</w:t>
      </w:r>
    </w:p>
    <w:p w14:paraId="09B2F4E1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691AE7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ice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ciati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2839EE7B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Ole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e: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/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F033B">
        <w:rPr>
          <w:rFonts w:asciiTheme="minorHAnsi" w:hAnsiTheme="minorHAnsi" w:cstheme="minorHAnsi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9</w:t>
      </w:r>
    </w:p>
    <w:p w14:paraId="517EA100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: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eside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ica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7</w:t>
      </w:r>
    </w:p>
    <w:p w14:paraId="01F35F4F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09C1929" w14:textId="77777777" w:rsidR="00F03DAB" w:rsidRPr="00BF033B" w:rsidRDefault="005C041B" w:rsidP="00BF033B">
      <w:pPr>
        <w:ind w:left="106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z w:val="22"/>
          <w:szCs w:val="22"/>
        </w:rPr>
        <w:t>UNI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RV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CE</w:t>
      </w:r>
      <w:r w:rsidRPr="00BF033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ND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BF033B">
        <w:rPr>
          <w:rFonts w:asciiTheme="minorHAnsi" w:hAnsiTheme="minorHAnsi" w:cstheme="minorHAnsi"/>
          <w:b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RS</w:t>
      </w:r>
    </w:p>
    <w:p w14:paraId="2F7E3455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7AA63CB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est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F033B">
        <w:rPr>
          <w:rFonts w:asciiTheme="minorHAnsi" w:hAnsiTheme="minorHAnsi" w:cstheme="minorHAnsi"/>
          <w:sz w:val="22"/>
          <w:szCs w:val="22"/>
        </w:rPr>
        <w:t>ies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8</w:t>
      </w:r>
    </w:p>
    <w:p w14:paraId="7EC31E16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ice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at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7</w:t>
      </w:r>
    </w:p>
    <w:p w14:paraId="1E662CCD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50D18339" w14:textId="77777777" w:rsidR="00F03DAB" w:rsidRPr="00BF033B" w:rsidRDefault="005C041B" w:rsidP="00BF033B">
      <w:pPr>
        <w:ind w:left="1547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ial</w:t>
      </w:r>
      <w:r w:rsidRPr="00BF033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ics</w:t>
      </w:r>
      <w:r w:rsidRPr="00BF033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tee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F033B">
        <w:rPr>
          <w:rFonts w:asciiTheme="minorHAnsi" w:hAnsiTheme="minorHAnsi" w:cstheme="minorHAnsi"/>
          <w:sz w:val="22"/>
          <w:szCs w:val="22"/>
        </w:rPr>
        <w:t>6</w:t>
      </w:r>
    </w:p>
    <w:p w14:paraId="10A3F7E1" w14:textId="77777777" w:rsidR="00F03DAB" w:rsidRPr="00BF033B" w:rsidRDefault="005C041B" w:rsidP="00BF033B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7D6921DD" w14:textId="77777777" w:rsidR="00F03DAB" w:rsidRPr="00BF033B" w:rsidRDefault="00F03DAB" w:rsidP="00BF03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452527" w14:textId="77777777" w:rsidR="00F03DAB" w:rsidRPr="00BF033B" w:rsidRDefault="005C041B" w:rsidP="00BF033B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0A7F89F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BF033B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BF033B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08AF2B6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320C6EA" w14:textId="77777777" w:rsidR="00F03DAB" w:rsidRPr="00BF033B" w:rsidRDefault="00F03DAB" w:rsidP="00BF033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7BD732" w14:textId="77777777" w:rsidR="00F03DAB" w:rsidRPr="00BF033B" w:rsidRDefault="005C041B" w:rsidP="00BF033B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m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ni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38FB915A" w14:textId="77777777" w:rsidR="00F03DAB" w:rsidRPr="00BF033B" w:rsidRDefault="005C041B" w:rsidP="00BF033B">
      <w:pPr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23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F033B">
        <w:rPr>
          <w:rFonts w:asciiTheme="minorHAnsi" w:hAnsiTheme="minorHAnsi" w:cstheme="minorHAnsi"/>
          <w:sz w:val="22"/>
          <w:szCs w:val="22"/>
        </w:rPr>
        <w:t xml:space="preserve">2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. Sh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BF033B">
        <w:rPr>
          <w:rFonts w:asciiTheme="minorHAnsi" w:hAnsiTheme="minorHAnsi" w:cstheme="minorHAnsi"/>
          <w:sz w:val="22"/>
          <w:szCs w:val="22"/>
        </w:rPr>
        <w:t>306</w:t>
      </w:r>
    </w:p>
    <w:p w14:paraId="2603EAA9" w14:textId="77777777" w:rsidR="00F03DAB" w:rsidRPr="00BF033B" w:rsidRDefault="005C041B" w:rsidP="00BF033B">
      <w:pPr>
        <w:spacing w:before="1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L 60614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F033B">
        <w:rPr>
          <w:rFonts w:asciiTheme="minorHAnsi" w:hAnsiTheme="minorHAnsi" w:cstheme="minorHAnsi"/>
          <w:sz w:val="22"/>
          <w:szCs w:val="22"/>
        </w:rPr>
        <w:t>77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BF033B">
        <w:rPr>
          <w:rFonts w:asciiTheme="minorHAnsi" w:hAnsiTheme="minorHAnsi" w:cstheme="minorHAnsi"/>
          <w:sz w:val="22"/>
          <w:szCs w:val="22"/>
        </w:rPr>
        <w:t>)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555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5555</w:t>
      </w:r>
    </w:p>
    <w:p w14:paraId="7F4E1B60" w14:textId="77777777" w:rsidR="00F03DAB" w:rsidRPr="00BF033B" w:rsidRDefault="005C041B" w:rsidP="00BF033B">
      <w:pPr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BF033B">
          <w:rPr>
            <w:rFonts w:asciiTheme="minorHAnsi" w:hAnsiTheme="minorHAnsi" w:cstheme="minorHAnsi"/>
            <w:sz w:val="22"/>
            <w:szCs w:val="22"/>
          </w:rPr>
          <w:t>ha</w:t>
        </w:r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BF033B">
          <w:rPr>
            <w:rFonts w:asciiTheme="minorHAnsi" w:hAnsiTheme="minorHAnsi" w:cstheme="minorHAnsi"/>
            <w:sz w:val="22"/>
            <w:szCs w:val="22"/>
          </w:rPr>
          <w:t>s2</w:t>
        </w:r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BF033B">
          <w:rPr>
            <w:rFonts w:asciiTheme="minorHAnsi" w:hAnsiTheme="minorHAnsi" w:cstheme="minorHAnsi"/>
            <w:sz w:val="22"/>
            <w:szCs w:val="22"/>
          </w:rPr>
          <w:t>dep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sz w:val="22"/>
            <w:szCs w:val="22"/>
          </w:rPr>
          <w:t>u</w:t>
        </w:r>
        <w:r w:rsidRPr="00BF033B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F033B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BF033B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727D24BD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F7520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C12E1FC" w14:textId="77777777" w:rsidR="00F03DAB" w:rsidRPr="00BF033B" w:rsidRDefault="005C041B" w:rsidP="00BF033B">
      <w:pPr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Objec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BF033B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pe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ona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, 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</w:p>
    <w:p w14:paraId="3B745BA9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F03DAB" w:rsidRPr="00BF033B" w14:paraId="1008AEF3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9ED376F" w14:textId="77777777" w:rsidR="00F03DAB" w:rsidRPr="00BF033B" w:rsidRDefault="005C041B" w:rsidP="00BF033B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BF033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F033B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C74A3C0" w14:textId="77777777" w:rsidR="00F03DAB" w:rsidRPr="00BF033B" w:rsidRDefault="00F03DAB" w:rsidP="00BF033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BAAB21" w14:textId="77777777" w:rsidR="00F03DAB" w:rsidRPr="00BF033B" w:rsidRDefault="005C041B" w:rsidP="00BF033B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F033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BF033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F033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F033B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F033B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143FB8A" w14:textId="77777777" w:rsidR="00F03DAB" w:rsidRPr="00BF033B" w:rsidRDefault="00F03DAB" w:rsidP="00BF033B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159BDA" w14:textId="77777777" w:rsidR="00F03DAB" w:rsidRPr="00BF033B" w:rsidRDefault="005C041B" w:rsidP="00BF033B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BF033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F03DAB" w:rsidRPr="00BF033B" w14:paraId="51789964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82C4EF5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6DDED11" w14:textId="77777777" w:rsidR="00F03DAB" w:rsidRPr="00BF033B" w:rsidRDefault="005C041B" w:rsidP="00BF033B">
            <w:pPr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BF033B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BF033B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BF033B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BF033B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5ADC5368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3DAB" w:rsidRPr="00BF033B" w14:paraId="29006029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AA17EA7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408480AB" w14:textId="77777777" w:rsidR="00F03DAB" w:rsidRPr="00BF033B" w:rsidRDefault="005C041B" w:rsidP="00BF033B">
            <w:pPr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648FC35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3DAB" w:rsidRPr="00BF033B" w14:paraId="0DABDCF2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E75D5BF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5995B37D" w14:textId="77777777" w:rsidR="00F03DAB" w:rsidRPr="00BF033B" w:rsidRDefault="005C041B" w:rsidP="00BF033B">
            <w:pPr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5F13979A" w14:textId="77777777" w:rsidR="00F03DAB" w:rsidRPr="00BF033B" w:rsidRDefault="00F03DAB" w:rsidP="00BF03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47D5E8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FE5DC46" w14:textId="77777777" w:rsidR="00F03DAB" w:rsidRPr="00BF033B" w:rsidRDefault="005C041B" w:rsidP="00BF033B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BF033B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qu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enda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</w:p>
    <w:p w14:paraId="30407612" w14:textId="77777777" w:rsidR="00F03DAB" w:rsidRPr="00BF033B" w:rsidRDefault="005C041B" w:rsidP="00BF033B">
      <w:pPr>
        <w:ind w:left="24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Psi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, Ps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cho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ono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 Soc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be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 2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0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33FE6822" w14:textId="77777777" w:rsidR="00F03DAB" w:rsidRPr="00BF033B" w:rsidRDefault="005C041B" w:rsidP="00BF033B">
      <w:pPr>
        <w:ind w:left="24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Ps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cho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ub,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Lead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, 2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08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– 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</w:p>
    <w:p w14:paraId="41EDA0CA" w14:textId="77777777" w:rsidR="00F03DAB" w:rsidRPr="00BF033B" w:rsidRDefault="005C041B" w:rsidP="00BF033B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den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F033B">
        <w:rPr>
          <w:rFonts w:asciiTheme="minorHAnsi" w:hAnsiTheme="minorHAnsi" w:cstheme="minorHAnsi"/>
          <w:sz w:val="22"/>
          <w:szCs w:val="22"/>
        </w:rPr>
        <w:t>ey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, 20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8</w:t>
      </w:r>
    </w:p>
    <w:p w14:paraId="543E4750" w14:textId="77777777" w:rsidR="00F03DAB" w:rsidRPr="00BF033B" w:rsidRDefault="00F03DAB" w:rsidP="00BF033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42B169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3D9CF1D2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BF033B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48F5D5B0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1A1396F5" w14:textId="77777777" w:rsidR="00F03DAB" w:rsidRPr="00BF033B" w:rsidRDefault="005C041B" w:rsidP="00BF033B">
      <w:pPr>
        <w:spacing w:before="29"/>
        <w:ind w:left="158" w:right="-4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sz w:val="22"/>
          <w:szCs w:val="22"/>
        </w:rPr>
        <w:t>Int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i/>
          <w:sz w:val="22"/>
          <w:szCs w:val="22"/>
        </w:rPr>
        <w:t>anag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m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nt</w:t>
      </w:r>
    </w:p>
    <w:p w14:paraId="7C92FC8F" w14:textId="77777777" w:rsidR="00F03DAB" w:rsidRPr="00BF033B" w:rsidRDefault="005C041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2DEFE5B3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74BBF4B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Fac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 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and 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co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5FF69415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ded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119BE2CB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 pe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 s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buy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24582E36" w14:textId="77777777" w:rsidR="00F03DAB" w:rsidRPr="00BF033B" w:rsidRDefault="00F03DAB" w:rsidP="00BF033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5F18463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s.</w:t>
      </w:r>
    </w:p>
    <w:p w14:paraId="7D70C1B2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ned and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and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em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 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69C3D3E8" w14:textId="77777777" w:rsidR="00F03DAB" w:rsidRPr="00BF033B" w:rsidRDefault="005C041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F033B">
        <w:rPr>
          <w:rFonts w:asciiTheme="minorHAnsi" w:hAnsiTheme="minorHAnsi" w:cstheme="minorHAnsi"/>
          <w:sz w:val="22"/>
          <w:szCs w:val="22"/>
        </w:rPr>
        <w:t>ed by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sup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de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 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18A54A11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8173F67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ed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ne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ew e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q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4EE801FF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Supe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bu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es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nha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ce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F033B">
        <w:rPr>
          <w:rFonts w:asciiTheme="minorHAnsi" w:hAnsiTheme="minorHAnsi" w:cstheme="minorHAnsi"/>
          <w:sz w:val="22"/>
          <w:szCs w:val="22"/>
        </w:rPr>
        <w:t>on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35A17A97" w14:textId="77777777" w:rsidR="00F03DAB" w:rsidRPr="00BF033B" w:rsidRDefault="005C041B" w:rsidP="00BF033B">
      <w:pPr>
        <w:spacing w:before="1"/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F033B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BF033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BF033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EE8BC5D" w14:textId="77777777" w:rsidR="00F03DAB" w:rsidRPr="00BF033B" w:rsidRDefault="00F03DAB" w:rsidP="00BF033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8EF68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34948278" w14:textId="77777777" w:rsidR="00F03DAB" w:rsidRPr="00BF033B" w:rsidRDefault="005C041B" w:rsidP="00BF033B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z w:val="22"/>
          <w:szCs w:val="22"/>
        </w:rPr>
        <w:t>rk</w:t>
      </w:r>
      <w:r w:rsidRPr="00BF033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Hi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y</w:t>
      </w:r>
    </w:p>
    <w:p w14:paraId="405DFEE0" w14:textId="77777777" w:rsidR="00F03DAB" w:rsidRPr="00BF033B" w:rsidRDefault="005C041B" w:rsidP="00BF033B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</w:p>
    <w:p w14:paraId="7107A393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4D1B3430" w14:textId="77777777" w:rsidR="00F03DAB" w:rsidRPr="00BF033B" w:rsidRDefault="005C041B" w:rsidP="00BF033B">
      <w:pPr>
        <w:ind w:left="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ePaul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ep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ent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cho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BF033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27AE03F5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Sec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y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,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2009 – P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59DAA4C5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3F00072" w14:textId="77777777" w:rsidR="00F03DAB" w:rsidRPr="00BF033B" w:rsidRDefault="005C041B" w:rsidP="00BF033B">
      <w:pPr>
        <w:ind w:left="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enn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BF033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s,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194DD7F4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Sal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s Cl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rk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as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r,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1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F033B">
        <w:rPr>
          <w:rFonts w:asciiTheme="minorHAnsi" w:hAnsiTheme="minorHAnsi" w:cstheme="minorHAnsi"/>
          <w:sz w:val="22"/>
          <w:szCs w:val="22"/>
        </w:rPr>
        <w:t>94 – 1998</w:t>
      </w:r>
    </w:p>
    <w:p w14:paraId="5A626A81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9CBFEB" w14:textId="77777777" w:rsidR="00F03DAB" w:rsidRPr="00BF033B" w:rsidRDefault="005C041B" w:rsidP="00BF033B">
      <w:pPr>
        <w:ind w:left="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ens</w:t>
      </w:r>
      <w:r w:rsidRPr="00BF03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BF033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o, </w:t>
      </w:r>
      <w:r w:rsidRPr="00BF033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747B40CE" w14:textId="77777777" w:rsidR="00F03DAB" w:rsidRPr="00BF033B" w:rsidRDefault="005C041B" w:rsidP="00BF033B">
      <w:pPr>
        <w:rPr>
          <w:rFonts w:asciiTheme="minorHAnsi" w:hAnsiTheme="minorHAnsi" w:cstheme="minorHAnsi"/>
          <w:sz w:val="22"/>
          <w:szCs w:val="22"/>
        </w:rPr>
        <w:sectPr w:rsidR="00F03DAB" w:rsidRPr="00BF033B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Ma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age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,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19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F033B">
        <w:rPr>
          <w:rFonts w:asciiTheme="minorHAnsi" w:hAnsiTheme="minorHAnsi" w:cstheme="minorHAnsi"/>
          <w:sz w:val="22"/>
          <w:szCs w:val="22"/>
        </w:rPr>
        <w:t>2 – 1994</w:t>
      </w:r>
    </w:p>
    <w:p w14:paraId="37722602" w14:textId="77777777" w:rsidR="00F03DAB" w:rsidRPr="00BF033B" w:rsidRDefault="005C041B" w:rsidP="00BF033B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pict w14:anchorId="76F9D230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BF033B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3128E847" w14:textId="77777777" w:rsidR="00F03DAB" w:rsidRPr="00BF033B" w:rsidRDefault="00F03DAB" w:rsidP="00BF033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963C590" w14:textId="77777777" w:rsidR="00F03DAB" w:rsidRPr="00BF033B" w:rsidRDefault="005C041B" w:rsidP="00BF033B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F033B">
        <w:rPr>
          <w:rFonts w:asciiTheme="minorHAnsi" w:hAnsiTheme="minorHAnsi" w:cstheme="minorHAnsi"/>
          <w:b/>
          <w:sz w:val="22"/>
          <w:szCs w:val="22"/>
        </w:rPr>
        <w:t>ita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Pat</w:t>
      </w:r>
      <w:r w:rsidRPr="00BF033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l</w:t>
      </w:r>
    </w:p>
    <w:p w14:paraId="539EC9A7" w14:textId="77777777" w:rsidR="00F03DAB" w:rsidRPr="00BF033B" w:rsidRDefault="005C041B" w:rsidP="00BF033B">
      <w:pPr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1235 Tu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 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ial, Niles,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12345</w:t>
      </w:r>
    </w:p>
    <w:p w14:paraId="0DAAE92F" w14:textId="77777777" w:rsidR="00F03DAB" w:rsidRPr="00BF033B" w:rsidRDefault="005C041B" w:rsidP="00BF033B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(123)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456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BF033B">
          <w:rPr>
            <w:rFonts w:asciiTheme="minorHAnsi" w:hAnsiTheme="minorHAnsi" w:cstheme="minorHAnsi"/>
            <w:sz w:val="22"/>
            <w:szCs w:val="22"/>
          </w:rPr>
          <w:t>p</w:t>
        </w:r>
        <w:r w:rsidRPr="00BF033B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BF033B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70C0578F" w14:textId="77777777" w:rsidR="00F03DAB" w:rsidRPr="00BF033B" w:rsidRDefault="00F03DAB" w:rsidP="00BF033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DEBFE97" w14:textId="77777777" w:rsidR="00F03DAB" w:rsidRPr="00BF033B" w:rsidRDefault="005C041B" w:rsidP="00BF033B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F033B">
        <w:rPr>
          <w:rFonts w:asciiTheme="minorHAnsi" w:hAnsiTheme="minorHAnsi" w:cstheme="minorHAnsi"/>
          <w:b/>
          <w:sz w:val="22"/>
          <w:szCs w:val="22"/>
        </w:rPr>
        <w:t>j</w:t>
      </w:r>
      <w:r w:rsidRPr="00BF033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tive</w:t>
      </w:r>
    </w:p>
    <w:p w14:paraId="0192A13B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13FF4A6" w14:textId="77777777" w:rsidR="00F03DAB" w:rsidRPr="00BF033B" w:rsidRDefault="005C041B" w:rsidP="00BF033B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To 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me 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nte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nship posit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in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he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 xml:space="preserve">f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ina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ial 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rvi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 ord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r to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ontribu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skil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 xml:space="preserve">s in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usto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 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rv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 xml:space="preserve">nd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unic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on.</w:t>
      </w:r>
    </w:p>
    <w:p w14:paraId="3D99888E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188587" w14:textId="77777777" w:rsidR="00F03DAB" w:rsidRPr="00BF033B" w:rsidRDefault="005C041B" w:rsidP="00BF033B">
      <w:pPr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35C772FF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936A24" w14:textId="77777777" w:rsidR="00F03DAB" w:rsidRPr="00BF033B" w:rsidRDefault="005C041B" w:rsidP="00BF033B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690160F7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rvis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m of 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me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mp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 in pro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udi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ing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usto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rs’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spe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ial 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on a</w:t>
      </w:r>
    </w:p>
    <w:p w14:paraId="155BC830" w14:textId="77777777" w:rsidR="00F03DAB" w:rsidRPr="00BF033B" w:rsidRDefault="005C041B" w:rsidP="00BF033B">
      <w:pPr>
        <w:ind w:left="5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ular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.</w:t>
      </w:r>
    </w:p>
    <w:p w14:paraId="7D1B9C7F" w14:textId="77777777" w:rsidR="00F03DAB" w:rsidRPr="00BF033B" w:rsidRDefault="005C041B" w:rsidP="00BF033B">
      <w:pPr>
        <w:ind w:left="5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4F1C25D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distribu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onl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F033B">
        <w:rPr>
          <w:rFonts w:asciiTheme="minorHAnsi" w:hAnsiTheme="minorHAnsi" w:cstheme="minorHAnsi"/>
          <w:sz w:val="22"/>
          <w:szCs w:val="22"/>
        </w:rPr>
        <w:t>inan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ial w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k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ports.</w:t>
      </w:r>
    </w:p>
    <w:p w14:paraId="274FA3C8" w14:textId="77777777" w:rsidR="00F03DAB" w:rsidRPr="00BF033B" w:rsidRDefault="005C041B" w:rsidP="00BF033B">
      <w:pPr>
        <w:ind w:left="5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rov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bi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to wo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k w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th 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roups of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st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ff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man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nt.</w:t>
      </w:r>
    </w:p>
    <w:p w14:paraId="354AFC02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B2B61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B00504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6143E94" w14:textId="77777777" w:rsidR="00F03DAB" w:rsidRPr="00BF033B" w:rsidRDefault="005C041B" w:rsidP="00BF033B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F033B">
        <w:rPr>
          <w:rFonts w:asciiTheme="minorHAnsi" w:hAnsiTheme="minorHAnsi" w:cstheme="minorHAnsi"/>
          <w:b/>
          <w:sz w:val="22"/>
          <w:szCs w:val="22"/>
        </w:rPr>
        <w:t>ion</w:t>
      </w:r>
    </w:p>
    <w:p w14:paraId="01B1B9F7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A37F87F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ul Unive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hAnsiTheme="minorHAnsi" w:cstheme="minorHAnsi"/>
          <w:sz w:val="22"/>
          <w:szCs w:val="22"/>
        </w:rPr>
        <w:t>, Ch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BF033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F033B">
        <w:rPr>
          <w:rFonts w:asciiTheme="minorHAnsi" w:hAnsiTheme="minorHAnsi" w:cstheme="minorHAnsi"/>
          <w:sz w:val="22"/>
          <w:szCs w:val="22"/>
        </w:rPr>
        <w:t xml:space="preserve">ted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 –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z w:val="22"/>
          <w:szCs w:val="22"/>
        </w:rPr>
        <w:t>une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2012</w:t>
      </w:r>
    </w:p>
    <w:p w14:paraId="7044E9B7" w14:textId="77777777" w:rsidR="00F03DAB" w:rsidRPr="00BF033B" w:rsidRDefault="005C041B" w:rsidP="00BF033B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Ba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lor of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a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b/>
          <w:sz w:val="22"/>
          <w:szCs w:val="22"/>
        </w:rPr>
        <w:t>e</w:t>
      </w:r>
    </w:p>
    <w:p w14:paraId="1EC71090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ist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qu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 attend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</w:p>
    <w:p w14:paraId="55D31A2F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A06DE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BA598F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AEA8908" w14:textId="77777777" w:rsidR="00F03DAB" w:rsidRPr="00BF033B" w:rsidRDefault="005C041B" w:rsidP="00BF033B">
      <w:pPr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BF033B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4297EC6B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F03DAB" w:rsidRPr="00BF033B" w14:paraId="4E023432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955B018" w14:textId="77777777" w:rsidR="00F03DAB" w:rsidRPr="00BF033B" w:rsidRDefault="005C041B" w:rsidP="00BF033B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BF033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F033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515FC9" w14:textId="77777777" w:rsidR="00F03DAB" w:rsidRPr="00BF033B" w:rsidRDefault="005C041B" w:rsidP="00BF033B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BF033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7D47E69" w14:textId="77777777" w:rsidR="00F03DAB" w:rsidRPr="00BF033B" w:rsidRDefault="005C041B" w:rsidP="00BF033B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F033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BF033B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F03DAB" w:rsidRPr="00BF033B" w14:paraId="2125127F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59948E4" w14:textId="77777777" w:rsidR="00F03DAB" w:rsidRPr="00BF033B" w:rsidRDefault="005C041B" w:rsidP="00BF033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8E2DCB" w14:textId="77777777" w:rsidR="00F03DAB" w:rsidRPr="00BF033B" w:rsidRDefault="005C041B" w:rsidP="00BF033B">
            <w:pPr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BF033B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7D7F8BDA" w14:textId="77777777" w:rsidR="00F03DAB" w:rsidRPr="00BF033B" w:rsidRDefault="005C041B" w:rsidP="00BF033B">
            <w:pPr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BF033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F033B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264365F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2AC31D8" w14:textId="77777777" w:rsidR="00F03DAB" w:rsidRPr="00BF033B" w:rsidRDefault="00F03DAB" w:rsidP="00BF033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00CEE9" w14:textId="77777777" w:rsidR="00F03DAB" w:rsidRPr="00BF033B" w:rsidRDefault="005C041B" w:rsidP="00BF033B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z w:val="22"/>
          <w:szCs w:val="22"/>
        </w:rPr>
        <w:t>Wo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k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b/>
          <w:sz w:val="22"/>
          <w:szCs w:val="22"/>
        </w:rPr>
        <w:t>Ex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F033B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710E9743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CDD548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>nbu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ni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hic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o,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</w:p>
    <w:p w14:paraId="0E7C1363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sz w:val="22"/>
          <w:szCs w:val="22"/>
        </w:rPr>
        <w:t>Cl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nt Ser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i/>
          <w:sz w:val="22"/>
          <w:szCs w:val="22"/>
        </w:rPr>
        <w:t>ice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Ag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BF033B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Ap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il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2009 – 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mber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F033B">
        <w:rPr>
          <w:rFonts w:asciiTheme="minorHAnsi" w:hAnsiTheme="minorHAnsi" w:cstheme="minorHAnsi"/>
          <w:sz w:val="22"/>
          <w:szCs w:val="22"/>
        </w:rPr>
        <w:t>010</w:t>
      </w:r>
    </w:p>
    <w:p w14:paraId="4900637A" w14:textId="77777777" w:rsidR="00F03DAB" w:rsidRPr="00BF033B" w:rsidRDefault="005C041B" w:rsidP="00BF033B">
      <w:pPr>
        <w:ind w:left="5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9BA536E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Ov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w 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ounts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>ivable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rtme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t 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r a small ups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z w:val="22"/>
          <w:szCs w:val="22"/>
        </w:rPr>
        <w:t>le lo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z w:val="22"/>
          <w:szCs w:val="22"/>
        </w:rPr>
        <w:t>l f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F033B">
        <w:rPr>
          <w:rFonts w:asciiTheme="minorHAnsi" w:hAnsiTheme="minorHAnsi" w:cstheme="minorHAnsi"/>
          <w:sz w:val="22"/>
          <w:szCs w:val="22"/>
        </w:rPr>
        <w:t>rniture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manu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r.</w:t>
      </w:r>
    </w:p>
    <w:p w14:paraId="2EF52719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E9B384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incoln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nk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&amp;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s,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</w:p>
    <w:p w14:paraId="599882BA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i/>
          <w:sz w:val="22"/>
          <w:szCs w:val="22"/>
        </w:rPr>
        <w:t>Finan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i/>
          <w:sz w:val="22"/>
          <w:szCs w:val="22"/>
        </w:rPr>
        <w:t>ial</w:t>
      </w:r>
      <w:r w:rsidRPr="00BF033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i/>
          <w:sz w:val="22"/>
          <w:szCs w:val="22"/>
        </w:rPr>
        <w:t>S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r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F033B">
        <w:rPr>
          <w:rFonts w:asciiTheme="minorHAnsi" w:hAnsiTheme="minorHAnsi" w:cstheme="minorHAnsi"/>
          <w:i/>
          <w:sz w:val="22"/>
          <w:szCs w:val="22"/>
        </w:rPr>
        <w:t>ic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>s A</w:t>
      </w:r>
      <w:r w:rsidRPr="00BF033B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F033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BF033B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2006 – 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h 2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08</w:t>
      </w:r>
    </w:p>
    <w:p w14:paraId="4ADC071D" w14:textId="77777777" w:rsidR="00F03DAB" w:rsidRPr="00BF033B" w:rsidRDefault="005C041B" w:rsidP="00BF033B">
      <w:pPr>
        <w:ind w:left="51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7C1FA7A8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rvi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F033B">
        <w:rPr>
          <w:rFonts w:asciiTheme="minorHAnsi" w:hAnsiTheme="minorHAnsi" w:cstheme="minorHAnsi"/>
          <w:sz w:val="22"/>
          <w:szCs w:val="22"/>
        </w:rPr>
        <w:t xml:space="preserve">d loan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 xml:space="preserve">nts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 t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nsa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ons for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loan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ppl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F033B">
        <w:rPr>
          <w:rFonts w:asciiTheme="minorHAnsi" w:hAnsiTheme="minorHAnsi" w:cstheme="minorHAnsi"/>
          <w:sz w:val="22"/>
          <w:szCs w:val="22"/>
        </w:rPr>
        <w:t>t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 xml:space="preserve">ons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rso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l sav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F033B">
        <w:rPr>
          <w:rFonts w:asciiTheme="minorHAnsi" w:hAnsiTheme="minorHAnsi" w:cstheme="minorHAnsi"/>
          <w:sz w:val="22"/>
          <w:szCs w:val="22"/>
        </w:rPr>
        <w:t>ounts.</w:t>
      </w:r>
    </w:p>
    <w:p w14:paraId="7609D2CD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E8F88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19469F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5B2888C" w14:textId="77777777" w:rsidR="00F03DAB" w:rsidRPr="00BF033B" w:rsidRDefault="005C041B" w:rsidP="00BF033B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ss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b/>
          <w:sz w:val="22"/>
          <w:szCs w:val="22"/>
        </w:rPr>
        <w:t>o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al  D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v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b/>
          <w:sz w:val="22"/>
          <w:szCs w:val="22"/>
        </w:rPr>
        <w:t>lo</w:t>
      </w:r>
      <w:r w:rsidRPr="00BF033B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BF033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BF033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hAnsiTheme="minorHAnsi" w:cstheme="minorHAnsi"/>
          <w:b/>
          <w:sz w:val="22"/>
          <w:szCs w:val="22"/>
        </w:rPr>
        <w:t>t</w:t>
      </w:r>
    </w:p>
    <w:p w14:paraId="2D2D057A" w14:textId="77777777" w:rsidR="00F03DAB" w:rsidRPr="00BF033B" w:rsidRDefault="00F03DAB" w:rsidP="00BF033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337F003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ul Unive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Me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or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rog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F033B">
        <w:rPr>
          <w:rFonts w:asciiTheme="minorHAnsi" w:hAnsiTheme="minorHAnsi" w:cstheme="minorHAnsi"/>
          <w:sz w:val="22"/>
          <w:szCs w:val="22"/>
        </w:rPr>
        <w:t>m, 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mb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r, 2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F033B">
        <w:rPr>
          <w:rFonts w:asciiTheme="minorHAnsi" w:hAnsiTheme="minorHAnsi" w:cstheme="minorHAnsi"/>
          <w:sz w:val="22"/>
          <w:szCs w:val="22"/>
        </w:rPr>
        <w:t>06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03FF8301" w14:textId="77777777" w:rsidR="00F03DAB" w:rsidRPr="00BF033B" w:rsidRDefault="005C041B" w:rsidP="00BF033B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pict w14:anchorId="656FCC3E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BF033B">
        <w:rPr>
          <w:rFonts w:asciiTheme="minorHAnsi" w:hAnsiTheme="minorHAnsi" w:cstheme="minorHAnsi"/>
          <w:sz w:val="22"/>
          <w:szCs w:val="22"/>
        </w:rPr>
        <w:t>Assist new</w:t>
      </w:r>
      <w:r w:rsidRPr="00BF033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Co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hAnsiTheme="minorHAnsi" w:cstheme="minorHAnsi"/>
          <w:sz w:val="22"/>
          <w:szCs w:val="22"/>
        </w:rPr>
        <w:t>le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f Com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hAnsiTheme="minorHAnsi" w:cstheme="minorHAnsi"/>
          <w:sz w:val="22"/>
          <w:szCs w:val="22"/>
        </w:rPr>
        <w:t>vid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ng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info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mation on u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>ive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sour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s, 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lat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d is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hAnsiTheme="minorHAnsi" w:cstheme="minorHAnsi"/>
          <w:sz w:val="22"/>
          <w:szCs w:val="22"/>
        </w:rPr>
        <w:t>u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s, a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hAnsiTheme="minorHAnsi" w:cstheme="minorHAnsi"/>
          <w:sz w:val="22"/>
          <w:szCs w:val="22"/>
        </w:rPr>
        <w:t>c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nnin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 xml:space="preserve">,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nd s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 xml:space="preserve">ial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v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nts.</w:t>
      </w:r>
    </w:p>
    <w:p w14:paraId="7C515DA7" w14:textId="77777777" w:rsidR="00F03DAB" w:rsidRPr="00BF033B" w:rsidRDefault="00F03DAB" w:rsidP="00BF033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882DAE2" w14:textId="77777777" w:rsidR="00F03DAB" w:rsidRPr="00BF033B" w:rsidRDefault="005C041B" w:rsidP="00BF033B">
      <w:pPr>
        <w:ind w:left="158"/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BF033B">
        <w:rPr>
          <w:rFonts w:asciiTheme="minorHAnsi" w:hAnsiTheme="minorHAnsi" w:cstheme="minorHAnsi"/>
          <w:sz w:val="22"/>
          <w:szCs w:val="22"/>
        </w:rPr>
        <w:lastRenderedPageBreak/>
        <w:t>D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ul Unive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hAnsiTheme="minorHAnsi" w:cstheme="minorHAnsi"/>
          <w:sz w:val="22"/>
          <w:szCs w:val="22"/>
        </w:rPr>
        <w:t>si</w:t>
      </w:r>
      <w:r w:rsidRPr="00BF033B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y</w:t>
      </w:r>
      <w:r w:rsidRPr="00BF033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hAnsiTheme="minorHAnsi" w:cstheme="minorHAnsi"/>
          <w:sz w:val="22"/>
          <w:szCs w:val="22"/>
        </w:rPr>
        <w:t>ina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Club, 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F033B">
        <w:rPr>
          <w:rFonts w:asciiTheme="minorHAnsi" w:hAnsiTheme="minorHAnsi" w:cstheme="minorHAnsi"/>
          <w:sz w:val="22"/>
          <w:szCs w:val="22"/>
        </w:rPr>
        <w:t xml:space="preserve">g </w:t>
      </w:r>
      <w:r w:rsidRPr="00BF033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d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 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F033B">
        <w:rPr>
          <w:rFonts w:asciiTheme="minorHAnsi" w:hAnsiTheme="minorHAnsi" w:cstheme="minorHAnsi"/>
          <w:sz w:val="22"/>
          <w:szCs w:val="22"/>
        </w:rPr>
        <w:t xml:space="preserve">nt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hAnsiTheme="minorHAnsi" w:cstheme="minorHAnsi"/>
          <w:sz w:val="22"/>
          <w:szCs w:val="22"/>
        </w:rPr>
        <w:t>om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F033B">
        <w:rPr>
          <w:rFonts w:asciiTheme="minorHAnsi" w:hAnsiTheme="minorHAnsi" w:cstheme="minorHAnsi"/>
          <w:sz w:val="22"/>
          <w:szCs w:val="22"/>
        </w:rPr>
        <w:t>i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F033B">
        <w:rPr>
          <w:rFonts w:asciiTheme="minorHAnsi" w:hAnsiTheme="minorHAnsi" w:cstheme="minorHAnsi"/>
          <w:sz w:val="22"/>
          <w:szCs w:val="22"/>
        </w:rPr>
        <w:t>tee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>Ch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hAnsiTheme="minorHAnsi" w:cstheme="minorHAnsi"/>
          <w:sz w:val="22"/>
          <w:szCs w:val="22"/>
        </w:rPr>
        <w:t>irp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rson, 2007</w:t>
      </w:r>
      <w:r w:rsidRPr="00BF033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z w:val="22"/>
          <w:szCs w:val="22"/>
        </w:rPr>
        <w:t xml:space="preserve">– </w:t>
      </w:r>
      <w:r w:rsidRPr="00BF033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hAnsiTheme="minorHAnsi" w:cstheme="minorHAnsi"/>
          <w:sz w:val="22"/>
          <w:szCs w:val="22"/>
        </w:rPr>
        <w:t>r</w:t>
      </w:r>
      <w:r w:rsidRPr="00BF033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F033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hAnsiTheme="minorHAnsi" w:cstheme="minorHAnsi"/>
          <w:sz w:val="22"/>
          <w:szCs w:val="22"/>
        </w:rPr>
        <w:t>nt</w:t>
      </w:r>
    </w:p>
    <w:p w14:paraId="2F13FCD3" w14:textId="77777777" w:rsidR="00F03DAB" w:rsidRPr="00BF033B" w:rsidRDefault="005C041B" w:rsidP="00BF033B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BF033B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Cen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o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eral op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etti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cr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F033B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of</w:t>
      </w:r>
      <w:r w:rsidRPr="00BF033B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of</w:t>
      </w:r>
      <w:r w:rsidRPr="00BF033B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f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wi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2CD6F3A2" w14:textId="77777777" w:rsidR="00F03DAB" w:rsidRPr="00BF033B" w:rsidRDefault="00F03DAB" w:rsidP="00BF033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4D648B" w14:textId="77777777" w:rsidR="00F03DAB" w:rsidRPr="00BF033B" w:rsidRDefault="005C041B" w:rsidP="00BF033B">
      <w:pPr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trai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ed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ide 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ce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 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</w:t>
      </w:r>
      <w:r w:rsidRPr="00BF033B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basis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uring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BF033B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BF033B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BF033B">
        <w:rPr>
          <w:rFonts w:asciiTheme="minorHAnsi" w:eastAsia="Garamond" w:hAnsiTheme="minorHAnsi" w:cstheme="minorHAnsi"/>
          <w:sz w:val="22"/>
          <w:szCs w:val="22"/>
        </w:rPr>
        <w:t>ue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 j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ear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me a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tter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tiq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D17086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7AA4470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A10618B" w14:textId="77777777" w:rsidR="00F03DAB" w:rsidRPr="00BF033B" w:rsidRDefault="00F03DAB" w:rsidP="00BF033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17AD7B5" w14:textId="77777777" w:rsidR="00F03DAB" w:rsidRPr="00BF033B" w:rsidRDefault="005C041B" w:rsidP="00BF033B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Car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BF033B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BF033B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BF033B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BF033B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BF033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F033B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F033B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BF033B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to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ss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 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ter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</w:t>
      </w:r>
      <w:r w:rsidRPr="00BF033B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z w:val="22"/>
          <w:szCs w:val="22"/>
        </w:rPr>
        <w:t>st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r Car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BF033B">
        <w:rPr>
          <w:rFonts w:asciiTheme="minorHAnsi" w:eastAsia="Garamond" w:hAnsiTheme="minorHAnsi" w:cstheme="minorHAnsi"/>
          <w:sz w:val="22"/>
          <w:szCs w:val="22"/>
        </w:rPr>
        <w:t>et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cum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onic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0B1F5CC" w14:textId="77777777" w:rsidR="00F03DAB" w:rsidRPr="00BF033B" w:rsidRDefault="00F03DAB" w:rsidP="00BF033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2F720B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7536EF27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7819F3B" w14:textId="77777777" w:rsidR="00F03DAB" w:rsidRPr="00BF033B" w:rsidRDefault="005C041B" w:rsidP="00BF033B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t xml:space="preserve"> </w:t>
      </w:r>
      <w:r w:rsidRPr="00BF033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: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or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who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ze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s of</w:t>
      </w:r>
      <w:r w:rsidRPr="00BF033B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stud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lum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i fr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ul</w:t>
      </w:r>
      <w:r w:rsidRPr="00BF033B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 to m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ng 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ns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can c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y of</w:t>
      </w:r>
      <w:r w:rsidRPr="00BF033B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resu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tra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egie</w:t>
      </w:r>
      <w:r w:rsidRPr="00BF033B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in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vi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sk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ed</w:t>
      </w:r>
      <w:r w:rsidRPr="00BF03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once</w:t>
      </w:r>
      <w:r w:rsidRPr="00BF033B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2C68236" w14:textId="77777777" w:rsidR="00F03DAB" w:rsidRPr="00BF033B" w:rsidRDefault="00F03DAB" w:rsidP="00BF03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7E1B0C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4E0757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120876AF" w14:textId="77777777" w:rsidR="00F03DAB" w:rsidRPr="00BF033B" w:rsidRDefault="005C041B" w:rsidP="00BF033B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z w:val="22"/>
          <w:szCs w:val="22"/>
        </w:rPr>
        <w:t>Cont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he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C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ntm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>nt with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BF033B">
        <w:rPr>
          <w:rFonts w:asciiTheme="minorHAnsi" w:eastAsia="Garamond" w:hAnsiTheme="minorHAnsi" w:cstheme="minorHAnsi"/>
          <w:sz w:val="22"/>
          <w:szCs w:val="22"/>
        </w:rPr>
        <w:t>er Ad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nquire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F033B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69BDE07A" w14:textId="77777777" w:rsidR="00F03DAB" w:rsidRPr="00BF033B" w:rsidRDefault="005C041B" w:rsidP="00BF033B">
      <w:pPr>
        <w:spacing w:before="1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F033B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sz w:val="22"/>
          <w:szCs w:val="22"/>
        </w:rPr>
        <w:t>labi</w:t>
      </w:r>
      <w:r w:rsidRPr="00BF03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sz w:val="22"/>
          <w:szCs w:val="22"/>
        </w:rPr>
        <w:t>it</w:t>
      </w:r>
      <w:r w:rsidRPr="00BF033B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BF03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4599E69" w14:textId="77777777" w:rsidR="00F03DAB" w:rsidRPr="00BF033B" w:rsidRDefault="00F03DAB" w:rsidP="00BF033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1EDFCF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47CF4D8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8C9EAFE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5548FB06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6BD2EC78" w14:textId="77777777" w:rsidR="00F03DAB" w:rsidRPr="00BF033B" w:rsidRDefault="005C041B" w:rsidP="00BF033B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F033B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15C6A8E3" w14:textId="77777777" w:rsidR="00F03DAB" w:rsidRPr="00BF033B" w:rsidRDefault="005C041B" w:rsidP="00BF033B">
      <w:pPr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BF033B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BF033B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BF033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0149D885" w14:textId="77777777" w:rsidR="00F03DAB" w:rsidRPr="00BF033B" w:rsidRDefault="00F03DAB" w:rsidP="00BF033B">
      <w:pPr>
        <w:rPr>
          <w:rFonts w:asciiTheme="minorHAnsi" w:hAnsiTheme="minorHAnsi" w:cstheme="minorHAnsi"/>
          <w:sz w:val="22"/>
          <w:szCs w:val="22"/>
        </w:rPr>
      </w:pPr>
    </w:p>
    <w:p w14:paraId="090427CF" w14:textId="77777777" w:rsidR="00F03DAB" w:rsidRPr="00BF033B" w:rsidRDefault="00F03DAB" w:rsidP="00BF033B">
      <w:pPr>
        <w:spacing w:before="10"/>
        <w:rPr>
          <w:rFonts w:asciiTheme="minorHAnsi" w:hAnsiTheme="minorHAnsi" w:cstheme="minorHAnsi"/>
          <w:sz w:val="22"/>
          <w:szCs w:val="22"/>
        </w:rPr>
        <w:sectPr w:rsidR="00F03DAB" w:rsidRPr="00BF033B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7F77DA3B" w14:textId="77777777" w:rsidR="00F03DAB" w:rsidRPr="00BF033B" w:rsidRDefault="005C041B" w:rsidP="00BF033B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BF033B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33FC1151" w14:textId="77777777" w:rsidR="00F03DAB" w:rsidRPr="00BF033B" w:rsidRDefault="005C041B" w:rsidP="00BF033B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BF033B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F033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F033B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BF033B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BF033B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683126AB" w14:textId="77777777" w:rsidR="00F03DAB" w:rsidRPr="00BF033B" w:rsidRDefault="005C041B" w:rsidP="00BF033B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40A54A95" w14:textId="77777777" w:rsidR="00F03DAB" w:rsidRPr="00BF033B" w:rsidRDefault="005C041B" w:rsidP="00BF033B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hAnsiTheme="minorHAnsi" w:cstheme="minorHAnsi"/>
          <w:sz w:val="22"/>
          <w:szCs w:val="22"/>
        </w:rPr>
        <w:br w:type="column"/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BF033B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202B1584" w14:textId="77777777" w:rsidR="00F03DAB" w:rsidRPr="00BF033B" w:rsidRDefault="005C041B" w:rsidP="00BF033B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F033B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BF033B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BF033B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2FE52532" w14:textId="77777777" w:rsidR="00F03DAB" w:rsidRPr="00BF033B" w:rsidRDefault="005C041B" w:rsidP="00BF033B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F033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F033B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BF033B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F033B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BF033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F033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F033B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BF033B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BF033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BF033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BF033B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F03DAB" w:rsidRPr="00BF033B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CD4B" w14:textId="77777777" w:rsidR="005C041B" w:rsidRDefault="005C041B">
      <w:r>
        <w:separator/>
      </w:r>
    </w:p>
  </w:endnote>
  <w:endnote w:type="continuationSeparator" w:id="0">
    <w:p w14:paraId="64158795" w14:textId="77777777" w:rsidR="005C041B" w:rsidRDefault="005C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83A7" w14:textId="77777777" w:rsidR="00F03DAB" w:rsidRDefault="005C041B">
    <w:pPr>
      <w:spacing w:line="200" w:lineRule="exact"/>
    </w:pPr>
    <w:r>
      <w:pict w14:anchorId="2291DE31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081230BD" w14:textId="77777777" w:rsidR="00F03DAB" w:rsidRDefault="005C041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085C" w14:textId="77777777" w:rsidR="00F03DAB" w:rsidRDefault="00F03DAB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5E1E" w14:textId="77777777" w:rsidR="00F03DAB" w:rsidRDefault="00F03DAB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C70B" w14:textId="77777777" w:rsidR="00F03DAB" w:rsidRDefault="005C041B">
    <w:pPr>
      <w:spacing w:line="200" w:lineRule="exact"/>
    </w:pPr>
    <w:r>
      <w:pict w14:anchorId="5105B852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25A016DA" w14:textId="77777777" w:rsidR="00F03DAB" w:rsidRDefault="005C041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B114" w14:textId="77777777" w:rsidR="00F03DAB" w:rsidRDefault="005C041B">
    <w:pPr>
      <w:spacing w:line="120" w:lineRule="exact"/>
      <w:rPr>
        <w:sz w:val="13"/>
        <w:szCs w:val="13"/>
      </w:rPr>
    </w:pPr>
    <w:r>
      <w:pict w14:anchorId="289FC8F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62C79B48" w14:textId="77777777" w:rsidR="00F03DAB" w:rsidRDefault="005C041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C3C4E" w14:textId="77777777" w:rsidR="00F03DAB" w:rsidRDefault="005C041B">
    <w:pPr>
      <w:spacing w:line="120" w:lineRule="exact"/>
      <w:rPr>
        <w:sz w:val="13"/>
        <w:szCs w:val="13"/>
      </w:rPr>
    </w:pPr>
    <w:r>
      <w:pict w14:anchorId="14EC96B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06D5414C" w14:textId="77777777" w:rsidR="00F03DAB" w:rsidRDefault="005C041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22A1" w14:textId="77777777" w:rsidR="00F03DAB" w:rsidRDefault="005C041B">
    <w:pPr>
      <w:spacing w:line="200" w:lineRule="exact"/>
    </w:pPr>
    <w:r>
      <w:pict w14:anchorId="535E200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542E9B96" w14:textId="77777777" w:rsidR="00F03DAB" w:rsidRDefault="005C041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D3E2" w14:textId="77777777" w:rsidR="005C041B" w:rsidRDefault="005C041B">
      <w:r>
        <w:separator/>
      </w:r>
    </w:p>
  </w:footnote>
  <w:footnote w:type="continuationSeparator" w:id="0">
    <w:p w14:paraId="6DF2B5DE" w14:textId="77777777" w:rsidR="005C041B" w:rsidRDefault="005C0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D047" w14:textId="77777777" w:rsidR="00F03DAB" w:rsidRDefault="005C041B">
    <w:pPr>
      <w:spacing w:line="200" w:lineRule="exact"/>
    </w:pPr>
    <w:r>
      <w:pict w14:anchorId="637CF64E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4C020A58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5E08E730" w14:textId="77777777" w:rsidR="00F03DAB" w:rsidRDefault="005C041B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D07E" w14:textId="77777777" w:rsidR="00F03DAB" w:rsidRDefault="005C041B">
    <w:pPr>
      <w:spacing w:line="200" w:lineRule="exact"/>
    </w:pPr>
    <w:r>
      <w:pict w14:anchorId="05539D0D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73BCAF5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2B1C9861" w14:textId="77777777" w:rsidR="00F03DAB" w:rsidRDefault="005C041B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9163" w14:textId="77777777" w:rsidR="00F03DAB" w:rsidRDefault="00F03DAB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A33C" w14:textId="77777777" w:rsidR="00F03DAB" w:rsidRDefault="00F03DAB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79095" w14:textId="77777777" w:rsidR="00F03DAB" w:rsidRDefault="00F03DAB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6C8A" w14:textId="77777777" w:rsidR="00F03DAB" w:rsidRDefault="00F03DAB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27D"/>
    <w:multiLevelType w:val="multilevel"/>
    <w:tmpl w:val="5A3C13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AB"/>
    <w:rsid w:val="005C041B"/>
    <w:rsid w:val="00BF033B"/>
    <w:rsid w:val="00F0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69FB1DF9"/>
  <w15:docId w15:val="{40939231-E40D-4E24-909B-88DFE9F5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4845</Words>
  <Characters>27619</Characters>
  <Application>Microsoft Office Word</Application>
  <DocSecurity>0</DocSecurity>
  <Lines>230</Lines>
  <Paragraphs>64</Paragraphs>
  <ScaleCrop>false</ScaleCrop>
  <Company/>
  <LinksUpToDate>false</LinksUpToDate>
  <CharactersWithSpaces>32400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2021-05-20T16:02:00Z</dcterms:created>
  <dcterms:modified xsi:type="dcterms:W3CDTF">2021-05-20T16:08:00Z</dcterms:modified>
</cp:coreProperties>
</file>